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9C07" w14:textId="7744C9F5" w:rsidR="003C629B" w:rsidRPr="00D10121" w:rsidRDefault="00D10121" w:rsidP="00D10121">
      <w:pPr>
        <w:shd w:val="clear" w:color="auto" w:fill="C6D9F1" w:themeFill="text2" w:themeFillTint="33"/>
        <w:rPr>
          <w:rFonts w:ascii="Calibri" w:hAnsi="Calibri" w:cs="Calibri"/>
          <w:b/>
          <w:sz w:val="20"/>
        </w:rPr>
      </w:pPr>
      <w:bookmarkStart w:id="0" w:name="_Ref528247246"/>
      <w:bookmarkStart w:id="1" w:name="_Toc528334785"/>
      <w:bookmarkStart w:id="2" w:name="_Toc19182899"/>
      <w:r w:rsidRPr="00D10121">
        <w:rPr>
          <w:rFonts w:ascii="Calibri" w:hAnsi="Calibri" w:cs="Calibri"/>
          <w:b/>
          <w:sz w:val="20"/>
        </w:rPr>
        <w:t xml:space="preserve">ZAŁĄCZNIK NR 3 DO SWZ -  </w:t>
      </w:r>
      <w:bookmarkEnd w:id="0"/>
      <w:bookmarkEnd w:id="1"/>
      <w:bookmarkEnd w:id="2"/>
      <w:r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267675">
        <w:trPr>
          <w:trHeight w:val="1609"/>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89188BD" w14:textId="03519BFC" w:rsidR="003C629B" w:rsidRPr="00267675" w:rsidRDefault="003C629B" w:rsidP="00267675">
            <w:pPr>
              <w:ind w:right="28"/>
              <w:jc w:val="center"/>
              <w:rPr>
                <w:rFonts w:asciiTheme="minorHAnsi" w:hAnsiTheme="minorHAnsi" w:cstheme="minorHAnsi"/>
                <w:i/>
                <w:sz w:val="20"/>
              </w:rPr>
            </w:pPr>
            <w:r w:rsidRPr="002A7B62">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0A0923D5" w14:textId="68291462" w:rsidR="003C629B" w:rsidRPr="00267675" w:rsidRDefault="003C629B" w:rsidP="00267675">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tc>
      </w:tr>
    </w:tbl>
    <w:p w14:paraId="4AB9F18D" w14:textId="77777777" w:rsidR="003C629B" w:rsidRPr="00FA4CFC" w:rsidRDefault="003C629B" w:rsidP="003C629B">
      <w:pPr>
        <w:pStyle w:val="Nagwek2"/>
        <w:keepNext w:val="0"/>
        <w:keepLines w:val="0"/>
        <w:widowControl w:val="0"/>
        <w:spacing w:before="480" w:after="48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0438B91A" w:rsidR="003C629B" w:rsidRDefault="003C629B" w:rsidP="003C629B">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1855FD">
        <w:rPr>
          <w:rFonts w:asciiTheme="minorHAnsi" w:hAnsiTheme="minorHAnsi" w:cstheme="minorHAnsi"/>
          <w:sz w:val="20"/>
          <w:szCs w:val="22"/>
        </w:rPr>
        <w:t>POST/DYS/OW/GZ/0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661D19" w:rsidRPr="00A71DC6">
        <w:rPr>
          <w:rFonts w:asciiTheme="minorHAnsi" w:hAnsiTheme="minorHAnsi" w:cstheme="minorHAnsi"/>
          <w:noProof/>
          <w:sz w:val="20"/>
          <w:szCs w:val="22"/>
        </w:rPr>
        <w:t>1056</w:t>
      </w:r>
      <w:r w:rsidRPr="00C33EB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362ED2">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661D19" w:rsidRPr="00A71DC6">
        <w:rPr>
          <w:rFonts w:asciiTheme="minorHAnsi" w:hAnsiTheme="minorHAnsi" w:cstheme="minorHAnsi"/>
          <w:noProof/>
          <w:sz w:val="20"/>
          <w:lang w:eastAsia="pl-PL"/>
        </w:rPr>
        <w:t>Wykonanie prac budowlano montażowych związanych z budową urządzeń: kontenerowe stacje trafo 15/0,4kV, linie kablowe SN-15kV, linia kablowe nn 0,4kV w m. Ossówno gm. Wierzbno</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14709F05"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Pr="00FA4CFC"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16327F9F" w14:textId="673E2B9F" w:rsidR="003C629B" w:rsidRPr="00F71E5C" w:rsidRDefault="003C629B" w:rsidP="00221E34">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2A56AA64" w14:textId="77777777" w:rsidR="003C629B" w:rsidRDefault="003C629B" w:rsidP="00221E34">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59D37792" w14:textId="465C74A2" w:rsidR="003C629B" w:rsidRPr="00F71E5C" w:rsidRDefault="003C629B" w:rsidP="00221E34">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r w:rsidR="00221E34">
        <w:rPr>
          <w:rFonts w:asciiTheme="minorHAnsi" w:hAnsiTheme="minorHAnsi" w:cstheme="minorHAnsi"/>
          <w:sz w:val="20"/>
        </w:rPr>
        <w:t>................................................................ ……………………………………………………………………………………………………………………………………………………………………........</w:t>
      </w:r>
      <w:r w:rsidR="00221E34" w:rsidRPr="00F71E5C">
        <w:rPr>
          <w:rFonts w:asciiTheme="minorHAnsi" w:hAnsiTheme="minorHAnsi" w:cstheme="minorHAnsi"/>
          <w:sz w:val="20"/>
        </w:rPr>
        <w:t>)</w:t>
      </w:r>
    </w:p>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106240F9"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3C75B883" w14:textId="5C9D50B8" w:rsidR="003C629B" w:rsidRPr="00AC4FB9" w:rsidRDefault="00104F49"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 załączeniu</w:t>
      </w:r>
      <w:r w:rsidR="003C629B">
        <w:rPr>
          <w:rFonts w:asciiTheme="minorHAnsi" w:hAnsiTheme="minorHAnsi" w:cstheme="minorHAnsi"/>
          <w:sz w:val="20"/>
          <w:lang w:eastAsia="pl-PL"/>
        </w:rPr>
        <w:t>.</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11149C6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104F49">
        <w:rPr>
          <w:rFonts w:asciiTheme="minorHAnsi" w:hAnsiTheme="minorHAnsi" w:cstheme="minorHAnsi"/>
          <w:sz w:val="20"/>
          <w:lang w:eastAsia="pl-PL"/>
        </w:rPr>
        <w:t xml:space="preserve">w swojej działalności </w:t>
      </w:r>
      <w:r w:rsidR="00104F49" w:rsidRPr="00050548">
        <w:rPr>
          <w:rFonts w:asciiTheme="minorHAnsi" w:hAnsiTheme="minorHAnsi" w:cstheme="minorHAnsi"/>
          <w:sz w:val="20"/>
          <w:lang w:eastAsia="pl-PL"/>
        </w:rPr>
        <w:t xml:space="preserve">będziemy przestrzegać wszystkich obowiązujących przepisów prawa oraz postanowień wyżej wymienionych </w:t>
      </w:r>
      <w:r w:rsidR="00104F49" w:rsidRPr="003B0FB4">
        <w:rPr>
          <w:rFonts w:asciiTheme="minorHAnsi" w:hAnsiTheme="minorHAnsi" w:cstheme="minorHAnsi"/>
          <w:sz w:val="20"/>
          <w:lang w:eastAsia="pl-PL"/>
        </w:rPr>
        <w:t>dokumentów</w:t>
      </w:r>
      <w:r w:rsidR="00104F49" w:rsidRPr="003B0FB4">
        <w:rPr>
          <w:rFonts w:asciiTheme="minorHAnsi" w:hAnsiTheme="minorHAnsi" w:cstheme="minorHAnsi"/>
          <w:color w:val="1F497D" w:themeColor="text2"/>
          <w:sz w:val="20"/>
          <w:lang w:eastAsia="pl-PL"/>
        </w:rPr>
        <w:t>.</w:t>
      </w:r>
      <w:r w:rsidR="00104F49">
        <w:rPr>
          <w:rFonts w:asciiTheme="minorHAnsi" w:hAnsiTheme="minorHAnsi" w:cstheme="minorHAnsi"/>
          <w:color w:val="1F497D" w:themeColor="text2"/>
          <w:sz w:val="20"/>
          <w:lang w:eastAsia="pl-PL"/>
        </w:rPr>
        <w:t xml:space="preserve"> </w:t>
      </w:r>
      <w:r w:rsidR="00104F49" w:rsidRPr="00104F49">
        <w:rPr>
          <w:rFonts w:asciiTheme="minorHAnsi" w:hAnsiTheme="minorHAnsi" w:cstheme="minorHAnsi"/>
          <w:sz w:val="20"/>
          <w:lang w:eastAsia="pl-PL"/>
        </w:rPr>
        <w:t xml:space="preserve">Oświadczamy, że dołożymy należytej staranności, aby nasi </w:t>
      </w:r>
      <w:r w:rsidR="00104F49" w:rsidRPr="00050548">
        <w:rPr>
          <w:rFonts w:asciiTheme="minorHAnsi" w:hAnsiTheme="minorHAnsi" w:cstheme="minorHAnsi"/>
          <w:sz w:val="20"/>
          <w:lang w:eastAsia="pl-PL"/>
        </w:rPr>
        <w:t>pracownicy, współpracownicy, podwykonawcy</w:t>
      </w:r>
      <w:r w:rsidR="00104F49">
        <w:rPr>
          <w:rFonts w:asciiTheme="minorHAnsi" w:hAnsiTheme="minorHAnsi" w:cstheme="minorHAnsi"/>
          <w:sz w:val="20"/>
          <w:lang w:eastAsia="pl-PL"/>
        </w:rPr>
        <w:t xml:space="preserve"> lub </w:t>
      </w:r>
      <w:r w:rsidR="00104F49" w:rsidRPr="00050548">
        <w:rPr>
          <w:rFonts w:asciiTheme="minorHAnsi" w:hAnsiTheme="minorHAnsi" w:cstheme="minorHAnsi"/>
          <w:sz w:val="20"/>
          <w:lang w:eastAsia="pl-PL"/>
        </w:rPr>
        <w:t xml:space="preserve"> osoby, przy pomocy, których będziemy świadczyć usługi</w:t>
      </w:r>
      <w:r w:rsidR="00104F49">
        <w:rPr>
          <w:rFonts w:asciiTheme="minorHAnsi" w:hAnsiTheme="minorHAnsi" w:cstheme="minorHAnsi"/>
          <w:sz w:val="20"/>
          <w:lang w:eastAsia="pl-PL"/>
        </w:rPr>
        <w:t xml:space="preserve">/dostawy/roboty budowlane przestrzegali </w:t>
      </w:r>
      <w:r w:rsidR="00104F49" w:rsidRPr="00050548">
        <w:rPr>
          <w:rFonts w:asciiTheme="minorHAnsi" w:hAnsiTheme="minorHAnsi" w:cstheme="minorHAnsi"/>
          <w:sz w:val="20"/>
          <w:lang w:eastAsia="pl-PL"/>
        </w:rPr>
        <w:t xml:space="preserve">postanowień wyżej wymienionych </w:t>
      </w:r>
      <w:r w:rsidR="00104F49" w:rsidRPr="003B0FB4">
        <w:rPr>
          <w:rFonts w:asciiTheme="minorHAnsi" w:hAnsiTheme="minorHAnsi" w:cstheme="minorHAnsi"/>
          <w:sz w:val="20"/>
          <w:lang w:eastAsia="pl-PL"/>
        </w:rPr>
        <w:t>dokume</w:t>
      </w:r>
      <w:r w:rsidR="00104F49">
        <w:rPr>
          <w:rFonts w:asciiTheme="minorHAnsi" w:hAnsiTheme="minorHAnsi" w:cstheme="minorHAnsi"/>
          <w:sz w:val="20"/>
          <w:lang w:eastAsia="pl-PL"/>
        </w:rPr>
        <w:t>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5F4994"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5F4994"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0A9793A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7408CE26" w14:textId="706B3E34"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Wadium o wartości </w:t>
      </w:r>
      <w:r w:rsidR="00362ED2">
        <w:rPr>
          <w:rFonts w:asciiTheme="minorHAnsi" w:hAnsiTheme="minorHAnsi" w:cstheme="minorHAnsi"/>
          <w:sz w:val="20"/>
          <w:lang w:eastAsia="pl-PL"/>
        </w:rPr>
        <w:t>135 000,00</w:t>
      </w:r>
      <w:r w:rsidRPr="003B0FB4">
        <w:rPr>
          <w:rFonts w:asciiTheme="minorHAnsi" w:hAnsiTheme="minorHAnsi" w:cstheme="minorHAnsi"/>
          <w:sz w:val="20"/>
          <w:lang w:eastAsia="pl-PL"/>
        </w:rPr>
        <w:t xml:space="preserve"> zł zostało wniesione w formie …............................................</w:t>
      </w:r>
      <w:r w:rsidR="00362ED2">
        <w:rPr>
          <w:rFonts w:asciiTheme="minorHAnsi" w:hAnsiTheme="minorHAnsi" w:cstheme="minorHAnsi"/>
          <w:sz w:val="20"/>
        </w:rPr>
        <w:t>........................</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1B753E0C" w:rsidR="003C629B"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066A31CF" w14:textId="3982D6CA" w:rsidR="003C629B" w:rsidRPr="004A4625"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4A462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5B48D35B"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r w:rsidRPr="00F46A13">
        <w:rPr>
          <w:rFonts w:asciiTheme="minorHAnsi" w:hAnsiTheme="minorHAnsi" w:cstheme="minorHAnsi"/>
          <w:i/>
          <w:sz w:val="20"/>
          <w:lang w:eastAsia="pl-PL"/>
        </w:rPr>
        <w:t>;</w:t>
      </w:r>
    </w:p>
    <w:p w14:paraId="7CF5402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67AC2E21" w14:textId="626872A7"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p>
    <w:p w14:paraId="6BAEEAE4" w14:textId="72EF71C2" w:rsidR="003C629B" w:rsidRPr="00842ABE" w:rsidRDefault="003C629B" w:rsidP="00842ABE">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7620E5" w14:textId="7A88E4FE"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104F49" w:rsidRPr="003B0FB4">
        <w:rPr>
          <w:rFonts w:asciiTheme="minorHAnsi" w:hAnsiTheme="minorHAnsi" w:cstheme="minorHAnsi"/>
          <w:sz w:val="20"/>
          <w:lang w:eastAsia="pl-PL"/>
        </w:rPr>
        <w:t xml:space="preserve">z </w:t>
      </w:r>
      <w:r w:rsidR="00104F49">
        <w:rPr>
          <w:rFonts w:asciiTheme="minorHAnsi" w:hAnsiTheme="minorHAnsi" w:cstheme="minorHAnsi"/>
          <w:sz w:val="20"/>
          <w:lang w:eastAsia="pl-PL"/>
        </w:rPr>
        <w:t>niniejszym</w:t>
      </w:r>
      <w:r w:rsidR="00104F49" w:rsidRPr="003B0FB4">
        <w:rPr>
          <w:rFonts w:asciiTheme="minorHAnsi" w:hAnsiTheme="minorHAnsi" w:cstheme="minorHAnsi"/>
          <w:sz w:val="20"/>
          <w:lang w:eastAsia="pl-PL"/>
        </w:rPr>
        <w:t xml:space="preserve"> postępowaniem </w:t>
      </w:r>
      <w:r w:rsidR="00104F49">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D775DF">
      <w:pPr>
        <w:spacing w:line="240" w:lineRule="auto"/>
        <w:ind w:left="5398" w:right="68" w:hanging="153"/>
        <w:jc w:val="center"/>
        <w:rPr>
          <w:rFonts w:asciiTheme="minorHAnsi" w:hAnsiTheme="minorHAnsi" w:cstheme="minorHAnsi"/>
          <w:i/>
          <w:sz w:val="16"/>
          <w:szCs w:val="16"/>
        </w:rPr>
        <w:sectPr w:rsidR="003C629B" w:rsidRPr="00FF5B17" w:rsidSect="00267675">
          <w:headerReference w:type="even" r:id="rId12"/>
          <w:footerReference w:type="even" r:id="rId13"/>
          <w:footerReference w:type="default" r:id="rId14"/>
          <w:headerReference w:type="first" r:id="rId15"/>
          <w:footerReference w:type="first" r:id="rId16"/>
          <w:pgSz w:w="11909" w:h="16834" w:code="9"/>
          <w:pgMar w:top="1418" w:right="1276" w:bottom="992" w:left="1559" w:header="142"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3"/>
    <w:bookmarkEnd w:id="4"/>
    <w:bookmarkEnd w:id="5"/>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6CBBA33" w14:textId="302B9BB7" w:rsidR="00221E34" w:rsidRDefault="00221E34">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2564121B" w14:textId="7B7793C5" w:rsidR="002E6DEB" w:rsidRDefault="002E6DEB" w:rsidP="002E6DEB">
      <w:pPr>
        <w:spacing w:before="120" w:line="24" w:lineRule="atLeast"/>
        <w:jc w:val="left"/>
        <w:outlineLvl w:val="0"/>
        <w:rPr>
          <w:rFonts w:asciiTheme="minorHAnsi" w:hAnsiTheme="minorHAnsi" w:cstheme="minorHAnsi"/>
          <w:sz w:val="20"/>
        </w:rPr>
        <w:sectPr w:rsidR="002E6DEB" w:rsidSect="008E4149">
          <w:footerReference w:type="first" r:id="rId17"/>
          <w:type w:val="continuous"/>
          <w:pgSz w:w="11909" w:h="16834" w:code="9"/>
          <w:pgMar w:top="1134" w:right="1276" w:bottom="992" w:left="1134" w:header="567" w:footer="376" w:gutter="0"/>
          <w:cols w:space="708"/>
          <w:titlePg/>
          <w:docGrid w:linePitch="299"/>
        </w:sectPr>
      </w:pPr>
    </w:p>
    <w:p w14:paraId="683C7E31" w14:textId="22B15C60" w:rsidR="002A7B62" w:rsidRPr="009C2468" w:rsidRDefault="00B66FFC" w:rsidP="00D10121">
      <w:pPr>
        <w:keepNext/>
        <w:keepLines/>
        <w:shd w:val="clear" w:color="auto" w:fill="C6D9F1" w:themeFill="text2" w:themeFillTint="33"/>
        <w:spacing w:line="240" w:lineRule="exact"/>
        <w:ind w:right="1"/>
        <w:outlineLvl w:val="1"/>
        <w:rPr>
          <w:rFonts w:asciiTheme="minorHAnsi" w:hAnsiTheme="minorHAnsi" w:cstheme="minorHAnsi"/>
          <w:b/>
          <w:bCs/>
          <w:color w:val="000000"/>
          <w:sz w:val="20"/>
        </w:rPr>
      </w:pPr>
      <w:r>
        <w:rPr>
          <w:rFonts w:asciiTheme="minorHAnsi" w:hAnsiTheme="minorHAnsi" w:cstheme="minorHAnsi"/>
          <w:b/>
          <w:bCs/>
          <w:color w:val="000000"/>
          <w:sz w:val="20"/>
          <w:shd w:val="clear" w:color="auto" w:fill="C6D9F1" w:themeFill="text2" w:themeFillTint="33"/>
        </w:rPr>
        <w:t xml:space="preserve">ZAŁĄCZNIK NR 4 DO SWZ </w:t>
      </w:r>
      <w:r w:rsidR="00104F49" w:rsidRPr="009C2468">
        <w:rPr>
          <w:rFonts w:asciiTheme="minorHAnsi" w:hAnsiTheme="minorHAnsi" w:cstheme="minorHAnsi"/>
          <w:b/>
          <w:bCs/>
          <w:color w:val="000000"/>
          <w:sz w:val="20"/>
        </w:rPr>
        <w:t xml:space="preserve">– </w:t>
      </w:r>
      <w:r w:rsidR="00104F49">
        <w:rPr>
          <w:rFonts w:asciiTheme="minorHAnsi" w:hAnsiTheme="minorHAnsi" w:cstheme="minorHAnsi"/>
          <w:b/>
          <w:bCs/>
          <w:color w:val="000000"/>
          <w:sz w:val="20"/>
        </w:rPr>
        <w:t xml:space="preserve"> </w:t>
      </w:r>
      <w:r w:rsidR="00104F49" w:rsidRPr="009C2468">
        <w:rPr>
          <w:rFonts w:asciiTheme="minorHAnsi" w:hAnsiTheme="minorHAnsi" w:cstheme="minorHAnsi"/>
          <w:b/>
          <w:bCs/>
          <w:color w:val="000000"/>
          <w:sz w:val="20"/>
        </w:rPr>
        <w:t>OŚWIADCZENIE O BRAKU PODSTAW WYKLUCZENIA</w:t>
      </w:r>
      <w:r w:rsidR="00104F49">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73C21349" w14:textId="77777777" w:rsidR="002A7B62" w:rsidRPr="009C2468" w:rsidRDefault="002A7B62" w:rsidP="002A7B62">
      <w:pPr>
        <w:rPr>
          <w:rFonts w:asciiTheme="minorHAnsi" w:hAnsiTheme="minorHAnsi" w:cstheme="minorHAnsi"/>
          <w:sz w:val="20"/>
        </w:rPr>
      </w:pPr>
    </w:p>
    <w:p w14:paraId="776AD087" w14:textId="77777777" w:rsidR="002A7B62" w:rsidRDefault="002A7B62" w:rsidP="002A7B62">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A7B62" w:rsidRPr="006B56FD" w14:paraId="380224E7" w14:textId="77777777" w:rsidTr="002A7B62">
        <w:trPr>
          <w:trHeight w:val="1820"/>
          <w:jc w:val="center"/>
        </w:trPr>
        <w:tc>
          <w:tcPr>
            <w:tcW w:w="3965" w:type="dxa"/>
            <w:tcBorders>
              <w:right w:val="single" w:sz="4" w:space="0" w:color="auto"/>
            </w:tcBorders>
          </w:tcPr>
          <w:p w14:paraId="57CEB25E" w14:textId="77777777" w:rsidR="002A7B62" w:rsidRPr="009B6D81" w:rsidRDefault="002A7B62" w:rsidP="002A7B62">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2F9DAC92" w14:textId="77777777" w:rsidR="002A7B62" w:rsidRPr="006B56FD" w:rsidRDefault="002A7B62" w:rsidP="002A7B62">
            <w:pPr>
              <w:ind w:right="28"/>
              <w:jc w:val="left"/>
              <w:rPr>
                <w:rFonts w:asciiTheme="minorHAnsi" w:hAnsiTheme="minorHAnsi" w:cstheme="minorHAnsi"/>
              </w:rPr>
            </w:pPr>
          </w:p>
          <w:p w14:paraId="4EF23082"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3C3BD267"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5E0397D3" w14:textId="77777777" w:rsidR="002A7B62" w:rsidRPr="00EE1D89" w:rsidRDefault="002A7B62" w:rsidP="002A7B62">
            <w:pPr>
              <w:ind w:right="28"/>
              <w:jc w:val="center"/>
              <w:rPr>
                <w:rFonts w:asciiTheme="minorHAnsi" w:hAnsiTheme="minorHAnsi" w:cstheme="minorHAnsi"/>
                <w:i/>
                <w:sz w:val="20"/>
              </w:rPr>
            </w:pPr>
            <w:r w:rsidRPr="00EE1D89">
              <w:rPr>
                <w:rFonts w:asciiTheme="minorHAnsi" w:hAnsiTheme="minorHAnsi" w:cstheme="minorHAnsi"/>
                <w:i/>
                <w:sz w:val="20"/>
              </w:rPr>
              <w:t>Nazwa i adres</w:t>
            </w:r>
          </w:p>
          <w:p w14:paraId="4AE474C2" w14:textId="77777777" w:rsidR="002A7B62" w:rsidRPr="006B56FD" w:rsidRDefault="002A7B62" w:rsidP="002A7B62">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9602106" w14:textId="77777777" w:rsidR="002A7B62" w:rsidRPr="006B56FD" w:rsidRDefault="002A7B62" w:rsidP="002A7B62">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03B0037" w14:textId="232C88D6" w:rsidR="009B6D81" w:rsidRPr="009B6D81" w:rsidRDefault="002A7B62" w:rsidP="002A7B62">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1F126717"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009B267" w14:textId="77777777" w:rsidR="002A7B62" w:rsidRPr="00EE1D89" w:rsidRDefault="002A7B62" w:rsidP="002A7B62">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2F0DD31D"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4068D421" w14:textId="77777777" w:rsidR="002A7B62" w:rsidRPr="00EE1D89" w:rsidRDefault="002A7B62" w:rsidP="002A7B62">
            <w:pPr>
              <w:spacing w:before="120" w:after="120" w:line="240" w:lineRule="auto"/>
              <w:contextualSpacing/>
              <w:jc w:val="center"/>
              <w:rPr>
                <w:rFonts w:asciiTheme="minorHAnsi" w:eastAsia="Calibri" w:hAnsiTheme="minorHAnsi" w:cstheme="minorHAnsi"/>
                <w:color w:val="000000"/>
                <w:sz w:val="20"/>
              </w:rPr>
            </w:pPr>
            <w:r w:rsidRPr="00EE1D89">
              <w:rPr>
                <w:rFonts w:asciiTheme="minorHAnsi" w:eastAsia="Calibri" w:hAnsiTheme="minorHAnsi" w:cstheme="minorHAnsi"/>
                <w:color w:val="000000"/>
                <w:sz w:val="20"/>
              </w:rPr>
              <w:t>ul. Marsa 95, 04-470 Warszawa</w:t>
            </w:r>
          </w:p>
          <w:p w14:paraId="109ED29A" w14:textId="77777777" w:rsidR="002A7B62" w:rsidRPr="006B56FD" w:rsidRDefault="002A7B62" w:rsidP="002A7B62">
            <w:pPr>
              <w:spacing w:line="360" w:lineRule="auto"/>
              <w:jc w:val="center"/>
              <w:rPr>
                <w:rFonts w:asciiTheme="minorHAnsi" w:eastAsiaTheme="majorEastAsia" w:hAnsiTheme="minorHAnsi" w:cstheme="minorHAnsi"/>
                <w:i/>
                <w:iCs/>
              </w:rPr>
            </w:pPr>
          </w:p>
        </w:tc>
      </w:tr>
    </w:tbl>
    <w:p w14:paraId="7168823E" w14:textId="77777777" w:rsidR="002A7B62" w:rsidRDefault="002A7B62" w:rsidP="002A7B62">
      <w:pPr>
        <w:spacing w:after="80" w:line="240" w:lineRule="exact"/>
        <w:jc w:val="left"/>
        <w:rPr>
          <w:rFonts w:asciiTheme="minorHAnsi" w:hAnsiTheme="minorHAnsi" w:cstheme="minorHAnsi"/>
          <w:sz w:val="20"/>
        </w:rPr>
      </w:pPr>
    </w:p>
    <w:p w14:paraId="5E63908E" w14:textId="77777777" w:rsidR="00104F49" w:rsidRDefault="00104F49" w:rsidP="00104F49">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2CAD8D99" w14:textId="77777777" w:rsidR="00104F49" w:rsidRDefault="00104F49" w:rsidP="00104F49">
      <w:pPr>
        <w:spacing w:after="80" w:line="240" w:lineRule="exact"/>
        <w:jc w:val="center"/>
        <w:rPr>
          <w:rFonts w:asciiTheme="minorHAnsi" w:hAnsiTheme="minorHAnsi" w:cstheme="minorHAnsi"/>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075559AB" w14:textId="79CF2CBD" w:rsidR="002A7B62" w:rsidRPr="00181504" w:rsidRDefault="002A7B62" w:rsidP="00104F49">
      <w:pPr>
        <w:spacing w:line="240" w:lineRule="auto"/>
        <w:rPr>
          <w:rFonts w:asciiTheme="minorHAnsi" w:hAnsiTheme="minorHAnsi" w:cstheme="minorHAnsi"/>
          <w:sz w:val="20"/>
        </w:rPr>
      </w:pPr>
    </w:p>
    <w:p w14:paraId="69D24CAA" w14:textId="77777777" w:rsidR="00104F49" w:rsidRPr="007623D7" w:rsidRDefault="00104F49" w:rsidP="00104F49">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3D40BB2" w14:textId="77777777" w:rsidR="00104F49" w:rsidRPr="007623D7" w:rsidRDefault="00104F49" w:rsidP="00104F49">
      <w:pPr>
        <w:spacing w:line="240" w:lineRule="auto"/>
        <w:rPr>
          <w:rFonts w:asciiTheme="minorHAnsi" w:hAnsiTheme="minorHAnsi" w:cstheme="minorHAnsi"/>
          <w:sz w:val="20"/>
        </w:rPr>
      </w:pPr>
    </w:p>
    <w:p w14:paraId="38D181C2" w14:textId="4ADD5731" w:rsidR="00104F49" w:rsidRPr="007623D7" w:rsidRDefault="00104F49" w:rsidP="00104F49">
      <w:pPr>
        <w:spacing w:line="240"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104F49">
        <w:rPr>
          <w:rFonts w:asciiTheme="minorHAnsi" w:hAnsiTheme="minorHAnsi" w:cstheme="minorHAnsi"/>
          <w:i/>
          <w:sz w:val="20"/>
        </w:rPr>
        <w:t>„</w:t>
      </w:r>
      <w:r w:rsidRPr="00043A6F">
        <w:rPr>
          <w:rFonts w:asciiTheme="minorHAnsi" w:hAnsiTheme="minorHAnsi" w:cstheme="minorHAnsi"/>
          <w:sz w:val="20"/>
        </w:rPr>
        <w:fldChar w:fldCharType="begin"/>
      </w:r>
      <w:r w:rsidRPr="00043A6F">
        <w:rPr>
          <w:rFonts w:asciiTheme="minorHAnsi" w:hAnsiTheme="minorHAnsi" w:cstheme="minorHAnsi"/>
          <w:sz w:val="20"/>
        </w:rPr>
        <w:instrText xml:space="preserve"> MERGEFIELD "nazwa_post" </w:instrText>
      </w:r>
      <w:r w:rsidRPr="00043A6F">
        <w:rPr>
          <w:rFonts w:asciiTheme="minorHAnsi" w:hAnsiTheme="minorHAnsi" w:cstheme="minorHAnsi"/>
          <w:sz w:val="20"/>
        </w:rPr>
        <w:fldChar w:fldCharType="separate"/>
      </w:r>
      <w:r w:rsidR="00661D19" w:rsidRPr="00A71DC6">
        <w:rPr>
          <w:rFonts w:asciiTheme="minorHAnsi" w:hAnsiTheme="minorHAnsi" w:cstheme="minorHAnsi"/>
          <w:noProof/>
          <w:sz w:val="20"/>
        </w:rPr>
        <w:t>Wykonanie prac budowlano montażowych związanych z budową urządzeń: kontenerowe stacje trafo 15/0,4kV, linie kablowe SN-15kV, linia kablowe nn 0,4kV w m. Ossówno gm. Wierzbno</w:t>
      </w:r>
      <w:r w:rsidRPr="00043A6F">
        <w:rPr>
          <w:rFonts w:asciiTheme="minorHAnsi" w:hAnsiTheme="minorHAnsi" w:cstheme="minorHAnsi"/>
          <w:sz w:val="20"/>
        </w:rPr>
        <w:fldChar w:fldCharType="end"/>
      </w:r>
      <w:r w:rsidRPr="00043A6F">
        <w:rPr>
          <w:rFonts w:asciiTheme="minorHAnsi" w:hAnsiTheme="minorHAnsi" w:cstheme="minorHAnsi"/>
          <w:sz w:val="20"/>
        </w:rPr>
        <w:t xml:space="preserve">, nr </w:t>
      </w:r>
      <w:r w:rsidR="001855FD">
        <w:rPr>
          <w:rFonts w:asciiTheme="minorHAnsi" w:hAnsiTheme="minorHAnsi" w:cstheme="minorHAnsi"/>
          <w:sz w:val="20"/>
          <w:szCs w:val="22"/>
        </w:rPr>
        <w:t>POST/DYS/OW/GZ/0</w:t>
      </w:r>
      <w:r w:rsidRPr="00043A6F">
        <w:rPr>
          <w:rFonts w:asciiTheme="minorHAnsi" w:hAnsiTheme="minorHAnsi" w:cstheme="minorHAnsi"/>
          <w:sz w:val="20"/>
          <w:szCs w:val="22"/>
        </w:rPr>
        <w:fldChar w:fldCharType="begin"/>
      </w:r>
      <w:r w:rsidRPr="00043A6F">
        <w:rPr>
          <w:rFonts w:asciiTheme="minorHAnsi" w:hAnsiTheme="minorHAnsi" w:cstheme="minorHAnsi"/>
          <w:sz w:val="20"/>
          <w:szCs w:val="22"/>
        </w:rPr>
        <w:instrText xml:space="preserve"> MERGEFIELD "nr_postepowania" </w:instrText>
      </w:r>
      <w:r w:rsidRPr="00043A6F">
        <w:rPr>
          <w:rFonts w:asciiTheme="minorHAnsi" w:hAnsiTheme="minorHAnsi" w:cstheme="minorHAnsi"/>
          <w:sz w:val="20"/>
          <w:szCs w:val="22"/>
        </w:rPr>
        <w:fldChar w:fldCharType="separate"/>
      </w:r>
      <w:r w:rsidR="00661D19" w:rsidRPr="00A71DC6">
        <w:rPr>
          <w:rFonts w:asciiTheme="minorHAnsi" w:hAnsiTheme="minorHAnsi" w:cstheme="minorHAnsi"/>
          <w:noProof/>
          <w:sz w:val="20"/>
          <w:szCs w:val="22"/>
        </w:rPr>
        <w:t>1056</w:t>
      </w:r>
      <w:r w:rsidRPr="00043A6F">
        <w:rPr>
          <w:rFonts w:asciiTheme="minorHAnsi" w:hAnsiTheme="minorHAnsi" w:cstheme="minorHAnsi"/>
          <w:sz w:val="20"/>
          <w:szCs w:val="22"/>
        </w:rPr>
        <w:fldChar w:fldCharType="end"/>
      </w:r>
      <w:r w:rsidR="00383A9D">
        <w:rPr>
          <w:rFonts w:asciiTheme="minorHAnsi" w:hAnsiTheme="minorHAnsi" w:cstheme="minorHAnsi"/>
          <w:sz w:val="20"/>
          <w:szCs w:val="22"/>
        </w:rPr>
        <w:t>/202</w:t>
      </w:r>
      <w:r w:rsidR="00362ED2">
        <w:rPr>
          <w:rFonts w:asciiTheme="minorHAnsi" w:hAnsiTheme="minorHAnsi" w:cstheme="minorHAnsi"/>
          <w:sz w:val="20"/>
          <w:szCs w:val="22"/>
        </w:rPr>
        <w:t>6</w:t>
      </w:r>
      <w:r w:rsidRPr="00043A6F">
        <w:rPr>
          <w:rFonts w:asciiTheme="minorHAnsi" w:hAnsiTheme="minorHAnsi" w:cstheme="minorHAnsi"/>
          <w:sz w:val="20"/>
        </w:rPr>
        <w:t>, prowadzonego przez PGE Dystrybucja S.A. Oddział Warszawa, oświadczam</w:t>
      </w:r>
      <w:r w:rsidRPr="007623D7">
        <w:rPr>
          <w:rFonts w:asciiTheme="minorHAnsi" w:hAnsiTheme="minorHAnsi" w:cstheme="minorHAnsi"/>
          <w:sz w:val="20"/>
        </w:rPr>
        <w:t>, co następuje:</w:t>
      </w:r>
    </w:p>
    <w:p w14:paraId="586BBE00" w14:textId="77777777" w:rsidR="00104F49" w:rsidRPr="007623D7" w:rsidRDefault="00104F49" w:rsidP="00104F49">
      <w:pPr>
        <w:rPr>
          <w:rFonts w:asciiTheme="minorHAnsi" w:hAnsiTheme="minorHAnsi" w:cstheme="minorHAnsi"/>
          <w:sz w:val="20"/>
        </w:rPr>
      </w:pPr>
    </w:p>
    <w:p w14:paraId="3864EDA0" w14:textId="77777777" w:rsidR="00104F49" w:rsidRPr="007623D7" w:rsidRDefault="00104F49" w:rsidP="00104F49">
      <w:pPr>
        <w:rPr>
          <w:rFonts w:asciiTheme="minorHAnsi" w:hAnsiTheme="minorHAnsi" w:cstheme="minorHAnsi"/>
          <w:b/>
          <w:sz w:val="20"/>
        </w:rPr>
      </w:pPr>
      <w:r w:rsidRPr="007623D7">
        <w:rPr>
          <w:rFonts w:asciiTheme="minorHAnsi" w:hAnsiTheme="minorHAnsi" w:cstheme="minorHAnsi"/>
          <w:b/>
          <w:sz w:val="20"/>
        </w:rPr>
        <w:t>OŚWIADCZENIA DOTYCZĄCE WYKONAWCY:</w:t>
      </w:r>
    </w:p>
    <w:p w14:paraId="12FCF4FC" w14:textId="6BF17C3C" w:rsidR="00104F49" w:rsidRPr="009555EB" w:rsidRDefault="00104F49" w:rsidP="001D41A5">
      <w:pPr>
        <w:numPr>
          <w:ilvl w:val="0"/>
          <w:numId w:val="35"/>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sidR="002C0B5A">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sidR="001D41A5">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sidR="004605EB">
        <w:rPr>
          <w:rFonts w:asciiTheme="minorHAnsi" w:hAnsiTheme="minorHAnsi" w:cstheme="minorHAnsi"/>
          <w:sz w:val="20"/>
        </w:rPr>
        <w:br/>
      </w:r>
      <w:r w:rsidRPr="009555EB">
        <w:rPr>
          <w:rFonts w:asciiTheme="minorHAnsi" w:hAnsiTheme="minorHAnsi" w:cstheme="minorHAnsi"/>
          <w:sz w:val="20"/>
        </w:rPr>
        <w:t>(Dz. Urz. UE nr L 111 z 8.4.2022, str. 1),</w:t>
      </w:r>
      <w:r w:rsidR="005D2A22">
        <w:rPr>
          <w:rFonts w:asciiTheme="minorHAnsi" w:hAnsiTheme="minorHAnsi" w:cstheme="minorHAnsi"/>
          <w:sz w:val="20"/>
        </w:rPr>
        <w:t xml:space="preserve"> dalej: rozporządzenie 2022/576, </w:t>
      </w:r>
      <w:r w:rsidR="005D2A22"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8"/>
      </w:r>
    </w:p>
    <w:p w14:paraId="0D4F2391" w14:textId="43895FE8" w:rsidR="00104F49" w:rsidRPr="007623D7" w:rsidRDefault="00104F49" w:rsidP="001D41A5">
      <w:pPr>
        <w:numPr>
          <w:ilvl w:val="0"/>
          <w:numId w:val="35"/>
        </w:numPr>
        <w:spacing w:line="240" w:lineRule="auto"/>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sidR="002C0B5A">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2C0B5A">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9"/>
      </w:r>
    </w:p>
    <w:p w14:paraId="3014381C" w14:textId="77777777" w:rsidR="00104F49" w:rsidRPr="007623D7" w:rsidRDefault="00104F49" w:rsidP="00104F49">
      <w:pPr>
        <w:rPr>
          <w:rFonts w:asciiTheme="minorHAnsi" w:hAnsiTheme="minorHAnsi" w:cstheme="minorHAnsi"/>
          <w:b/>
          <w:bCs/>
          <w:sz w:val="20"/>
        </w:rPr>
      </w:pPr>
    </w:p>
    <w:p w14:paraId="12B95A20"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6BC329D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3928B0AA" w14:textId="06C71F66"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90E2CF7" w14:textId="77777777" w:rsidR="00104F49" w:rsidRPr="007623D7" w:rsidRDefault="00104F49" w:rsidP="00267675">
      <w:pPr>
        <w:spacing w:line="240" w:lineRule="auto"/>
        <w:rPr>
          <w:rFonts w:asciiTheme="minorHAnsi" w:hAnsiTheme="minorHAnsi" w:cstheme="minorHAnsi"/>
          <w:sz w:val="20"/>
        </w:rPr>
      </w:pPr>
    </w:p>
    <w:p w14:paraId="5FDFFD4F"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2F05AA06"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0758785B" w14:textId="456B46CA"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80DFC2B" w14:textId="77777777" w:rsidR="00104F49" w:rsidRPr="007623D7" w:rsidRDefault="00104F49" w:rsidP="00267675">
      <w:pPr>
        <w:spacing w:line="240" w:lineRule="auto"/>
        <w:rPr>
          <w:rFonts w:asciiTheme="minorHAnsi" w:hAnsiTheme="minorHAnsi" w:cstheme="minorHAnsi"/>
          <w:i/>
          <w:sz w:val="20"/>
        </w:rPr>
      </w:pPr>
    </w:p>
    <w:p w14:paraId="7B8FF7E7"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5D26438A"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FF9F142" w14:textId="77777777" w:rsidR="00104F49" w:rsidRPr="007623D7" w:rsidRDefault="00104F49" w:rsidP="00267675">
      <w:pPr>
        <w:spacing w:line="240" w:lineRule="auto"/>
        <w:rPr>
          <w:rFonts w:asciiTheme="minorHAnsi" w:hAnsiTheme="minorHAnsi" w:cstheme="minorHAnsi"/>
          <w:sz w:val="20"/>
        </w:rPr>
      </w:pPr>
    </w:p>
    <w:p w14:paraId="52A92893"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3E8660B3"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4388FF0"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1) .....................................................................................................................................................</w:t>
      </w:r>
    </w:p>
    <w:p w14:paraId="48F6CD0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2402B2"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2) .....................................................................................................................................................</w:t>
      </w:r>
    </w:p>
    <w:p w14:paraId="6388443F" w14:textId="77777777" w:rsidR="00104F49" w:rsidRPr="007623D7" w:rsidRDefault="00104F49" w:rsidP="00D775DF">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7DAF2011" w14:textId="77777777" w:rsidR="00104F49" w:rsidRPr="009C2468" w:rsidRDefault="00104F49" w:rsidP="00104F4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26E1DB1" w14:textId="77777777" w:rsidR="00104F49" w:rsidRDefault="00104F49" w:rsidP="00383A9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4017E2B" w14:textId="1575F056" w:rsidR="003A645A" w:rsidRDefault="00104F49" w:rsidP="00383A9D">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5C732DE8" w14:textId="12AA9D48" w:rsidR="00EE1D89" w:rsidRDefault="00EE1D89">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7D2E1FD" w14:textId="77777777" w:rsidR="00EE1D89" w:rsidRDefault="00EE1D89" w:rsidP="00EE1D89">
      <w:pPr>
        <w:ind w:right="68"/>
        <w:rPr>
          <w:rFonts w:asciiTheme="minorHAnsi" w:hAnsiTheme="minorHAnsi" w:cstheme="minorHAnsi"/>
          <w:i/>
          <w:sz w:val="16"/>
          <w:szCs w:val="16"/>
        </w:rPr>
        <w:sectPr w:rsidR="00EE1D89" w:rsidSect="000D789B">
          <w:headerReference w:type="default" r:id="rId18"/>
          <w:footerReference w:type="default" r:id="rId19"/>
          <w:footerReference w:type="first" r:id="rId20"/>
          <w:footnotePr>
            <w:numRestart w:val="eachPage"/>
          </w:footnotePr>
          <w:type w:val="continuous"/>
          <w:pgSz w:w="11909" w:h="16834" w:code="9"/>
          <w:pgMar w:top="1134" w:right="1276" w:bottom="992" w:left="1134" w:header="142" w:footer="374" w:gutter="0"/>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D775DF">
        <w:trPr>
          <w:trHeight w:val="1622"/>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8853A7" w14:textId="34675949" w:rsidR="00EE1D89" w:rsidRPr="00D775DF" w:rsidRDefault="00EE1D89"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174F5755"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661D19" w:rsidRPr="00A71DC6">
        <w:rPr>
          <w:rFonts w:asciiTheme="minorHAnsi" w:hAnsiTheme="minorHAnsi" w:cstheme="minorHAnsi"/>
          <w:noProof/>
          <w:sz w:val="20"/>
          <w:szCs w:val="22"/>
        </w:rPr>
        <w:t>1056</w:t>
      </w:r>
      <w:r w:rsidRPr="009E24C1">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362ED2">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661D19" w:rsidRPr="00A71DC6">
        <w:rPr>
          <w:rFonts w:asciiTheme="minorHAnsi" w:hAnsiTheme="minorHAnsi" w:cstheme="minorHAnsi"/>
          <w:noProof/>
          <w:sz w:val="20"/>
          <w:lang w:eastAsia="pl-PL"/>
        </w:rPr>
        <w:t>Wykonanie prac budowlano montażowych związanych z budową urządzeń: kontenerowe stacje trafo 15/0,4kV, linie kablowe SN-15kV, linia kablowe nn 0,4kV w m. Ossówno gm. Wierzbno</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267675">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2AA30C84"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należycie.</w:t>
      </w:r>
    </w:p>
    <w:p w14:paraId="3287F63C" w14:textId="1E7B011C"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267675">
          <w:headerReference w:type="even" r:id="rId21"/>
          <w:headerReference w:type="default" r:id="rId22"/>
          <w:footerReference w:type="even" r:id="rId23"/>
          <w:footerReference w:type="default" r:id="rId24"/>
          <w:headerReference w:type="first" r:id="rId25"/>
          <w:footerReference w:type="first" r:id="rId26"/>
          <w:pgSz w:w="11906" w:h="16838"/>
          <w:pgMar w:top="1524" w:right="1416" w:bottom="964" w:left="1531" w:header="142" w:footer="510" w:gutter="0"/>
          <w:pgNumType w:start="1"/>
          <w:cols w:space="708"/>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7" w:name="_Toc516738908"/>
      <w:bookmarkStart w:id="8" w:name="_Toc18928752"/>
      <w:bookmarkStart w:id="9" w:name="_Toc210196703"/>
      <w:bookmarkStart w:id="10" w:name="_Toc210197069"/>
      <w:r w:rsidRPr="00156D62">
        <w:rPr>
          <w:rFonts w:cstheme="minorHAnsi"/>
          <w:color w:val="000000" w:themeColor="text1"/>
          <w:sz w:val="20"/>
          <w:szCs w:val="20"/>
        </w:rPr>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7"/>
      <w:bookmarkEnd w:id="8"/>
      <w:r w:rsidR="00D10121">
        <w:rPr>
          <w:rFonts w:cstheme="minorHAnsi"/>
          <w:color w:val="000000" w:themeColor="text1"/>
          <w:sz w:val="20"/>
          <w:szCs w:val="20"/>
        </w:rPr>
        <w:t>WYKAZ OSÓB</w:t>
      </w:r>
      <w:bookmarkEnd w:id="9"/>
      <w:bookmarkEnd w:id="10"/>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1205A3">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B9529B">
      <w:pPr>
        <w:spacing w:before="120" w:line="276" w:lineRule="auto"/>
        <w:jc w:val="left"/>
        <w:outlineLvl w:val="0"/>
        <w:rPr>
          <w:rFonts w:asciiTheme="minorHAnsi" w:hAnsiTheme="minorHAnsi" w:cstheme="minorHAnsi"/>
          <w:b/>
          <w:sz w:val="14"/>
          <w:szCs w:val="14"/>
        </w:rPr>
      </w:pPr>
    </w:p>
    <w:p w14:paraId="4AEBFCB2" w14:textId="2DD4A0A1" w:rsidR="001205A3" w:rsidRDefault="001205A3" w:rsidP="00D10121">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D10121" w:rsidRPr="00F66BFB">
        <w:rPr>
          <w:rFonts w:asciiTheme="minorHAnsi" w:hAnsiTheme="minorHAnsi" w:cstheme="minorHAnsi"/>
          <w:sz w:val="20"/>
          <w:szCs w:val="22"/>
        </w:rPr>
        <w:fldChar w:fldCharType="begin"/>
      </w:r>
      <w:r w:rsidR="00D10121" w:rsidRPr="00F66BFB">
        <w:rPr>
          <w:rFonts w:asciiTheme="minorHAnsi" w:hAnsiTheme="minorHAnsi" w:cstheme="minorHAnsi"/>
          <w:sz w:val="20"/>
          <w:szCs w:val="22"/>
        </w:rPr>
        <w:instrText xml:space="preserve"> MERGEFIELD "nr_postepowania" </w:instrText>
      </w:r>
      <w:r w:rsidR="00D10121" w:rsidRPr="00F66BFB">
        <w:rPr>
          <w:rFonts w:asciiTheme="minorHAnsi" w:hAnsiTheme="minorHAnsi" w:cstheme="minorHAnsi"/>
          <w:sz w:val="20"/>
          <w:szCs w:val="22"/>
        </w:rPr>
        <w:fldChar w:fldCharType="separate"/>
      </w:r>
      <w:r w:rsidR="00661D19" w:rsidRPr="00A71DC6">
        <w:rPr>
          <w:rFonts w:asciiTheme="minorHAnsi" w:hAnsiTheme="minorHAnsi" w:cstheme="minorHAnsi"/>
          <w:noProof/>
          <w:sz w:val="20"/>
          <w:szCs w:val="22"/>
        </w:rPr>
        <w:t>1056</w:t>
      </w:r>
      <w:r w:rsidR="00D10121"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661D19">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D10121">
        <w:rPr>
          <w:rFonts w:asciiTheme="minorHAnsi" w:hAnsiTheme="minorHAnsi" w:cstheme="minorHAnsi"/>
          <w:sz w:val="20"/>
          <w:lang w:eastAsia="pl-PL"/>
        </w:rPr>
        <w:fldChar w:fldCharType="begin"/>
      </w:r>
      <w:r w:rsidR="00D10121">
        <w:rPr>
          <w:rFonts w:asciiTheme="minorHAnsi" w:hAnsiTheme="minorHAnsi" w:cstheme="minorHAnsi"/>
          <w:sz w:val="20"/>
          <w:lang w:eastAsia="pl-PL"/>
        </w:rPr>
        <w:instrText xml:space="preserve"> MERGEFIELD "nazwa_post" </w:instrText>
      </w:r>
      <w:r w:rsidR="00D10121">
        <w:rPr>
          <w:rFonts w:asciiTheme="minorHAnsi" w:hAnsiTheme="minorHAnsi" w:cstheme="minorHAnsi"/>
          <w:sz w:val="20"/>
          <w:lang w:eastAsia="pl-PL"/>
        </w:rPr>
        <w:fldChar w:fldCharType="separate"/>
      </w:r>
      <w:r w:rsidR="00661D19" w:rsidRPr="00A71DC6">
        <w:rPr>
          <w:rFonts w:asciiTheme="minorHAnsi" w:hAnsiTheme="minorHAnsi" w:cstheme="minorHAnsi"/>
          <w:noProof/>
          <w:sz w:val="20"/>
          <w:lang w:eastAsia="pl-PL"/>
        </w:rPr>
        <w:t>Wykonanie prac budowlano montażowych związanych z budową urządzeń: kontenerowe stacje trafo 15/0,4kV, linie kablowe SN-15kV, linia kablowe nn 0,4kV w m. Ossówno gm. Wierzbno</w:t>
      </w:r>
      <w:r w:rsidR="00D10121">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1"/>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11" w:name="_Toc18342848"/>
      <w:bookmarkStart w:id="12" w:name="_Toc54073231"/>
      <w:bookmarkStart w:id="13" w:name="_Toc57057714"/>
      <w:bookmarkStart w:id="14" w:name="_Toc57122890"/>
      <w:bookmarkStart w:id="15" w:name="_Toc57637479"/>
      <w:r w:rsidRPr="00351226">
        <w:rPr>
          <w:rFonts w:asciiTheme="minorHAnsi" w:hAnsiTheme="minorHAnsi" w:cstheme="minorHAnsi"/>
          <w:i/>
          <w:sz w:val="16"/>
          <w:szCs w:val="18"/>
        </w:rPr>
        <w:t>UWAGA: Należy dostosować ilość wierszy do ilości wymaganych osób</w:t>
      </w:r>
      <w:bookmarkEnd w:id="11"/>
      <w:bookmarkEnd w:id="12"/>
      <w:bookmarkEnd w:id="13"/>
      <w:bookmarkEnd w:id="14"/>
      <w:bookmarkEnd w:id="15"/>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D775DF">
      <w:pPr>
        <w:spacing w:after="80" w:line="240" w:lineRule="auto"/>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7504AE" w14:textId="77777777" w:rsidR="002E6DEB" w:rsidRDefault="002E6DEB" w:rsidP="00034C7C">
      <w:pPr>
        <w:pStyle w:val="Nagwek1"/>
        <w:shd w:val="clear" w:color="auto" w:fill="C6D9F1" w:themeFill="text2" w:themeFillTint="33"/>
        <w:rPr>
          <w:rFonts w:cstheme="minorHAnsi"/>
          <w:color w:val="000000" w:themeColor="text1"/>
          <w:sz w:val="20"/>
          <w:szCs w:val="20"/>
        </w:rPr>
        <w:sectPr w:rsidR="002E6DEB" w:rsidSect="00267675">
          <w:headerReference w:type="default" r:id="rId27"/>
          <w:footerReference w:type="default" r:id="rId28"/>
          <w:footnotePr>
            <w:numRestart w:val="eachSect"/>
          </w:footnotePr>
          <w:pgSz w:w="11909" w:h="16834"/>
          <w:pgMar w:top="1134" w:right="1277" w:bottom="993" w:left="1560" w:header="142" w:footer="57" w:gutter="0"/>
          <w:pgNumType w:start="1"/>
          <w:cols w:space="708"/>
        </w:sectPr>
      </w:pPr>
    </w:p>
    <w:p w14:paraId="45BD654B" w14:textId="70654AE5" w:rsidR="0031645E" w:rsidRPr="00156D62" w:rsidRDefault="0031645E" w:rsidP="0031645E">
      <w:pPr>
        <w:pStyle w:val="Nagwek1"/>
        <w:shd w:val="clear" w:color="auto" w:fill="C6D9F1" w:themeFill="text2" w:themeFillTint="33"/>
        <w:spacing w:before="0" w:after="200"/>
        <w:jc w:val="left"/>
        <w:rPr>
          <w:rFonts w:cstheme="minorHAnsi"/>
          <w:color w:val="000000" w:themeColor="text1"/>
          <w:sz w:val="20"/>
          <w:szCs w:val="20"/>
        </w:rPr>
      </w:pPr>
      <w:bookmarkStart w:id="16" w:name="_Toc210196704"/>
      <w:bookmarkStart w:id="17" w:name="_Toc210197070"/>
      <w:r w:rsidRPr="00156D62">
        <w:rPr>
          <w:rFonts w:cstheme="minorHAnsi"/>
          <w:color w:val="000000" w:themeColor="text1"/>
          <w:sz w:val="20"/>
          <w:szCs w:val="20"/>
        </w:rPr>
        <w:t xml:space="preserve">ZAŁĄCZNIK NR </w:t>
      </w:r>
      <w:r>
        <w:rPr>
          <w:rFonts w:cstheme="minorHAnsi"/>
          <w:color w:val="000000" w:themeColor="text1"/>
          <w:sz w:val="20"/>
          <w:szCs w:val="20"/>
        </w:rPr>
        <w:t xml:space="preserve">9 </w:t>
      </w:r>
      <w:r w:rsidRPr="00156D62">
        <w:rPr>
          <w:rFonts w:cstheme="minorHAnsi"/>
          <w:color w:val="000000" w:themeColor="text1"/>
          <w:sz w:val="20"/>
          <w:szCs w:val="20"/>
        </w:rPr>
        <w:t xml:space="preserve">DO SWZ – </w:t>
      </w:r>
      <w:r>
        <w:rPr>
          <w:rFonts w:cstheme="minorHAnsi"/>
          <w:color w:val="000000" w:themeColor="text1"/>
          <w:sz w:val="20"/>
          <w:szCs w:val="20"/>
        </w:rPr>
        <w:t>WYKAZ POTENCJAŁU TECHNICZNEGO</w:t>
      </w:r>
    </w:p>
    <w:bookmarkEnd w:id="16"/>
    <w:bookmarkEnd w:id="17"/>
    <w:p w14:paraId="07C1DE39"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3376F425"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034C7C" w:rsidRPr="006B56FD" w14:paraId="5F7C1D4E" w14:textId="77777777" w:rsidTr="00034C7C">
        <w:trPr>
          <w:trHeight w:val="1820"/>
        </w:trPr>
        <w:tc>
          <w:tcPr>
            <w:tcW w:w="3965" w:type="dxa"/>
            <w:tcBorders>
              <w:right w:val="single" w:sz="4" w:space="0" w:color="auto"/>
            </w:tcBorders>
          </w:tcPr>
          <w:p w14:paraId="7580F532" w14:textId="77777777" w:rsidR="00034C7C" w:rsidRPr="006B56FD" w:rsidRDefault="00034C7C" w:rsidP="00034C7C">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6F4B837C" w14:textId="77777777" w:rsidR="00034C7C" w:rsidRPr="006B56FD" w:rsidRDefault="00034C7C" w:rsidP="00034C7C">
            <w:pPr>
              <w:ind w:right="28"/>
              <w:jc w:val="left"/>
              <w:rPr>
                <w:rFonts w:asciiTheme="minorHAnsi" w:hAnsiTheme="minorHAnsi" w:cstheme="minorHAnsi"/>
                <w:sz w:val="20"/>
              </w:rPr>
            </w:pPr>
          </w:p>
          <w:p w14:paraId="3F0023DC" w14:textId="77777777" w:rsidR="00034C7C" w:rsidRPr="006B56FD" w:rsidRDefault="00034C7C" w:rsidP="00034C7C">
            <w:pPr>
              <w:ind w:right="28"/>
              <w:jc w:val="center"/>
              <w:rPr>
                <w:rFonts w:asciiTheme="minorHAnsi" w:hAnsiTheme="minorHAnsi" w:cstheme="minorHAnsi"/>
                <w:sz w:val="20"/>
              </w:rPr>
            </w:pPr>
            <w:r w:rsidRPr="006B56FD">
              <w:rPr>
                <w:rFonts w:asciiTheme="minorHAnsi" w:hAnsiTheme="minorHAnsi" w:cstheme="minorHAnsi"/>
                <w:sz w:val="20"/>
              </w:rPr>
              <w:t>…………………………………………………</w:t>
            </w:r>
          </w:p>
          <w:p w14:paraId="036C737C" w14:textId="77777777" w:rsidR="00034C7C" w:rsidRPr="006B56FD" w:rsidRDefault="00034C7C" w:rsidP="00034C7C">
            <w:pPr>
              <w:ind w:right="28"/>
              <w:jc w:val="center"/>
              <w:rPr>
                <w:rFonts w:asciiTheme="minorHAnsi" w:hAnsiTheme="minorHAnsi" w:cstheme="minorHAnsi"/>
                <w:sz w:val="20"/>
              </w:rPr>
            </w:pPr>
            <w:r w:rsidRPr="006B56FD">
              <w:rPr>
                <w:rFonts w:asciiTheme="minorHAnsi" w:hAnsiTheme="minorHAnsi" w:cstheme="minorHAnsi"/>
                <w:sz w:val="20"/>
              </w:rPr>
              <w:t>……………………………………………….</w:t>
            </w:r>
          </w:p>
          <w:p w14:paraId="7297173D" w14:textId="77777777" w:rsidR="00034C7C" w:rsidRPr="006B56FD" w:rsidRDefault="00034C7C" w:rsidP="00034C7C">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29636C08" w14:textId="77777777" w:rsidR="00034C7C" w:rsidRPr="006B56FD" w:rsidRDefault="00034C7C" w:rsidP="00034C7C">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663445E5" w14:textId="77777777" w:rsidR="00034C7C" w:rsidRPr="006B56FD" w:rsidRDefault="00034C7C" w:rsidP="00034C7C">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E6A5DF8" w14:textId="77777777" w:rsidR="00034C7C" w:rsidRPr="006B56FD" w:rsidRDefault="00034C7C" w:rsidP="00034C7C">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51A3F5FE" w14:textId="77777777" w:rsidR="00034C7C" w:rsidRPr="006B56FD" w:rsidRDefault="00034C7C" w:rsidP="00034C7C">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1A20F7B4" w14:textId="77777777" w:rsidR="00034C7C" w:rsidRPr="006B56FD" w:rsidRDefault="00034C7C" w:rsidP="00034C7C">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7DCB737A" w14:textId="77777777" w:rsidR="00034C7C" w:rsidRDefault="00034C7C" w:rsidP="00034C7C">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F95D22">
              <w:rPr>
                <w:rFonts w:asciiTheme="minorHAnsi" w:eastAsia="Calibri" w:hAnsiTheme="minorHAnsi" w:cstheme="minorHAnsi"/>
                <w:b/>
                <w:sz w:val="20"/>
              </w:rPr>
              <w:t xml:space="preserve">Warszawa, </w:t>
            </w:r>
          </w:p>
          <w:p w14:paraId="011A0D47" w14:textId="77777777" w:rsidR="00034C7C" w:rsidRPr="006B56FD" w:rsidRDefault="00034C7C" w:rsidP="00034C7C">
            <w:pPr>
              <w:spacing w:before="120" w:after="120" w:line="240" w:lineRule="auto"/>
              <w:contextualSpacing/>
              <w:jc w:val="center"/>
              <w:rPr>
                <w:rFonts w:asciiTheme="minorHAnsi" w:eastAsiaTheme="majorEastAsia" w:hAnsiTheme="minorHAnsi" w:cstheme="minorHAnsi"/>
                <w:i/>
                <w:iCs/>
                <w:sz w:val="20"/>
              </w:rPr>
            </w:pPr>
            <w:r w:rsidRPr="00F95D22">
              <w:rPr>
                <w:rFonts w:asciiTheme="minorHAnsi" w:eastAsia="Calibri" w:hAnsiTheme="minorHAnsi" w:cstheme="minorHAnsi"/>
                <w:b/>
                <w:sz w:val="20"/>
              </w:rPr>
              <w:t>ul. Marsa 95, 04-470 Warszawa</w:t>
            </w:r>
          </w:p>
        </w:tc>
      </w:tr>
    </w:tbl>
    <w:p w14:paraId="377D223D"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5697487D"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04C4C472" w14:textId="77777777" w:rsidR="00034C7C" w:rsidRDefault="00034C7C" w:rsidP="00034C7C">
      <w:pPr>
        <w:tabs>
          <w:tab w:val="left" w:pos="1628"/>
        </w:tabs>
        <w:jc w:val="center"/>
        <w:rPr>
          <w:rFonts w:asciiTheme="minorHAnsi" w:hAnsiTheme="minorHAnsi" w:cstheme="minorHAnsi"/>
          <w:b/>
          <w:sz w:val="20"/>
        </w:rPr>
      </w:pPr>
      <w:r w:rsidRPr="004B4556">
        <w:rPr>
          <w:rFonts w:asciiTheme="minorHAnsi" w:hAnsiTheme="minorHAnsi" w:cstheme="minorHAnsi"/>
          <w:b/>
          <w:sz w:val="20"/>
        </w:rPr>
        <w:t>WYKAZ POTENCJAŁU TECHNICZNEGO</w:t>
      </w:r>
    </w:p>
    <w:p w14:paraId="0BB10583" w14:textId="77777777" w:rsidR="00034C7C" w:rsidRPr="004B4556" w:rsidRDefault="00034C7C" w:rsidP="00034C7C">
      <w:pPr>
        <w:tabs>
          <w:tab w:val="left" w:pos="1628"/>
        </w:tabs>
        <w:jc w:val="center"/>
        <w:rPr>
          <w:rFonts w:asciiTheme="minorHAnsi" w:hAnsiTheme="minorHAnsi" w:cstheme="minorHAnsi"/>
          <w:sz w:val="20"/>
        </w:rPr>
      </w:pPr>
    </w:p>
    <w:p w14:paraId="212D19A1" w14:textId="77777777" w:rsidR="00034C7C" w:rsidRPr="004B4556" w:rsidRDefault="00034C7C" w:rsidP="00034C7C">
      <w:pPr>
        <w:rPr>
          <w:rFonts w:asciiTheme="minorHAnsi" w:hAnsiTheme="minorHAnsi" w:cstheme="minorHAnsi"/>
          <w:sz w:val="20"/>
        </w:rPr>
      </w:pPr>
    </w:p>
    <w:p w14:paraId="5A3D0150" w14:textId="4903CDB7" w:rsidR="00034C7C" w:rsidRDefault="00034C7C" w:rsidP="00034C7C">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F84A5A" w:rsidRPr="00F66BFB">
        <w:rPr>
          <w:rFonts w:asciiTheme="minorHAnsi" w:hAnsiTheme="minorHAnsi" w:cstheme="minorHAnsi"/>
          <w:sz w:val="20"/>
          <w:szCs w:val="22"/>
        </w:rPr>
        <w:fldChar w:fldCharType="begin"/>
      </w:r>
      <w:r w:rsidR="00F84A5A" w:rsidRPr="00F66BFB">
        <w:rPr>
          <w:rFonts w:asciiTheme="minorHAnsi" w:hAnsiTheme="minorHAnsi" w:cstheme="minorHAnsi"/>
          <w:sz w:val="20"/>
          <w:szCs w:val="22"/>
        </w:rPr>
        <w:instrText xml:space="preserve"> MERGEFIELD "nr_postepowania" </w:instrText>
      </w:r>
      <w:r w:rsidR="00F84A5A" w:rsidRPr="00F66BFB">
        <w:rPr>
          <w:rFonts w:asciiTheme="minorHAnsi" w:hAnsiTheme="minorHAnsi" w:cstheme="minorHAnsi"/>
          <w:sz w:val="20"/>
          <w:szCs w:val="22"/>
        </w:rPr>
        <w:fldChar w:fldCharType="separate"/>
      </w:r>
      <w:r w:rsidR="00661D19" w:rsidRPr="00A71DC6">
        <w:rPr>
          <w:rFonts w:asciiTheme="minorHAnsi" w:hAnsiTheme="minorHAnsi" w:cstheme="minorHAnsi"/>
          <w:noProof/>
          <w:sz w:val="20"/>
          <w:szCs w:val="22"/>
        </w:rPr>
        <w:t>1056</w:t>
      </w:r>
      <w:r w:rsidR="00F84A5A"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661D19">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F84A5A">
        <w:rPr>
          <w:rFonts w:asciiTheme="minorHAnsi" w:hAnsiTheme="minorHAnsi" w:cstheme="minorHAnsi"/>
          <w:sz w:val="20"/>
          <w:lang w:eastAsia="pl-PL"/>
        </w:rPr>
        <w:t>: „</w:t>
      </w:r>
      <w:r w:rsidR="00F84A5A">
        <w:rPr>
          <w:rFonts w:asciiTheme="minorHAnsi" w:hAnsiTheme="minorHAnsi" w:cstheme="minorHAnsi"/>
          <w:sz w:val="20"/>
          <w:lang w:eastAsia="pl-PL"/>
        </w:rPr>
        <w:fldChar w:fldCharType="begin"/>
      </w:r>
      <w:r w:rsidR="00F84A5A">
        <w:rPr>
          <w:rFonts w:asciiTheme="minorHAnsi" w:hAnsiTheme="minorHAnsi" w:cstheme="minorHAnsi"/>
          <w:sz w:val="20"/>
          <w:lang w:eastAsia="pl-PL"/>
        </w:rPr>
        <w:instrText xml:space="preserve"> MERGEFIELD "nazwa_post" </w:instrText>
      </w:r>
      <w:r w:rsidR="00F84A5A">
        <w:rPr>
          <w:rFonts w:asciiTheme="minorHAnsi" w:hAnsiTheme="minorHAnsi" w:cstheme="minorHAnsi"/>
          <w:sz w:val="20"/>
          <w:lang w:eastAsia="pl-PL"/>
        </w:rPr>
        <w:fldChar w:fldCharType="separate"/>
      </w:r>
      <w:r w:rsidR="00661D19" w:rsidRPr="00A71DC6">
        <w:rPr>
          <w:rFonts w:asciiTheme="minorHAnsi" w:hAnsiTheme="minorHAnsi" w:cstheme="minorHAnsi"/>
          <w:noProof/>
          <w:sz w:val="20"/>
          <w:lang w:eastAsia="pl-PL"/>
        </w:rPr>
        <w:t>Wykonanie prac budowlano montażowych związanych z budową urządzeń: kontenerowe stacje trafo 15/0,4kV, linie kablowe SN-15kV, linia kablowe nn 0,4kV w m. Ossówno gm. Wierzbno</w:t>
      </w:r>
      <w:r w:rsidR="00F84A5A">
        <w:rPr>
          <w:rFonts w:asciiTheme="minorHAnsi" w:hAnsiTheme="minorHAnsi" w:cstheme="minorHAnsi"/>
          <w:sz w:val="20"/>
          <w:lang w:eastAsia="pl-PL"/>
        </w:rPr>
        <w:fldChar w:fldCharType="end"/>
      </w:r>
      <w:r w:rsidR="00F84A5A">
        <w:rPr>
          <w:rFonts w:asciiTheme="minorHAnsi" w:hAnsiTheme="minorHAnsi" w:cstheme="minorHAnsi"/>
          <w:sz w:val="20"/>
          <w:lang w:eastAsia="pl-PL"/>
        </w:rPr>
        <w:t>”</w:t>
      </w:r>
      <w:r>
        <w:rPr>
          <w:rFonts w:asciiTheme="minorHAnsi" w:hAnsiTheme="minorHAnsi" w:cstheme="minorHAnsi"/>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dysponujemy specjalistycznym sprzętem </w:t>
      </w:r>
      <w:r w:rsidRPr="00F56F35">
        <w:rPr>
          <w:rFonts w:asciiTheme="minorHAnsi" w:hAnsiTheme="minorHAnsi" w:cstheme="minorHAnsi"/>
          <w:sz w:val="20"/>
          <w:lang w:eastAsia="pl-PL"/>
        </w:rPr>
        <w:t>lub</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aparaturą do realizacji czynności </w:t>
      </w:r>
      <w:r>
        <w:rPr>
          <w:rFonts w:asciiTheme="minorHAnsi" w:hAnsiTheme="minorHAnsi" w:cstheme="minorHAnsi"/>
          <w:sz w:val="20"/>
          <w:lang w:eastAsia="pl-PL"/>
        </w:rPr>
        <w:t xml:space="preserve">objętych przedmiotem zamówienia, </w:t>
      </w:r>
      <w:r w:rsidRPr="004B4556">
        <w:rPr>
          <w:rFonts w:asciiTheme="minorHAnsi" w:hAnsiTheme="minorHAnsi" w:cstheme="minorHAnsi"/>
          <w:sz w:val="20"/>
          <w:lang w:eastAsia="pl-PL"/>
        </w:rPr>
        <w:t>jak niżej:</w:t>
      </w:r>
    </w:p>
    <w:p w14:paraId="7168535E" w14:textId="77777777" w:rsidR="00034C7C" w:rsidRPr="00F84A5A" w:rsidRDefault="00034C7C" w:rsidP="00034C7C">
      <w:pPr>
        <w:spacing w:after="120" w:line="240" w:lineRule="auto"/>
        <w:rPr>
          <w:rFonts w:asciiTheme="minorHAnsi" w:hAnsiTheme="minorHAnsi" w:cstheme="minorHAns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34C7C" w:rsidRPr="004B4556" w14:paraId="4C0B6D24" w14:textId="77777777" w:rsidTr="00034C7C">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A534046" w14:textId="77777777" w:rsidR="00034C7C" w:rsidRPr="004B4556" w:rsidRDefault="00034C7C" w:rsidP="00034C7C">
            <w:pPr>
              <w:pStyle w:val="opis"/>
              <w:tabs>
                <w:tab w:val="left" w:pos="415"/>
              </w:tabs>
              <w:spacing w:line="240" w:lineRule="auto"/>
              <w:ind w:left="0" w:right="0"/>
              <w:jc w:val="center"/>
              <w:rPr>
                <w:rFonts w:asciiTheme="minorHAnsi" w:hAnsiTheme="minorHAnsi" w:cstheme="minorHAnsi"/>
                <w:b/>
                <w:sz w:val="20"/>
              </w:rPr>
            </w:pPr>
            <w:r w:rsidRPr="004B4556">
              <w:rPr>
                <w:rFonts w:asciiTheme="minorHAnsi" w:hAnsiTheme="minorHAnsi" w:cstheme="minorHAns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6D59278" w14:textId="77777777" w:rsidR="00034C7C" w:rsidRPr="004B4556" w:rsidRDefault="00034C7C" w:rsidP="00034C7C">
            <w:pPr>
              <w:pStyle w:val="opis"/>
              <w:spacing w:line="240" w:lineRule="auto"/>
              <w:ind w:left="-51" w:right="85"/>
              <w:jc w:val="center"/>
              <w:rPr>
                <w:rFonts w:asciiTheme="minorHAnsi" w:hAnsiTheme="minorHAnsi" w:cstheme="minorHAnsi"/>
                <w:b/>
                <w:bCs/>
                <w:sz w:val="20"/>
              </w:rPr>
            </w:pPr>
            <w:r w:rsidRPr="004B4556">
              <w:rPr>
                <w:rFonts w:asciiTheme="minorHAnsi" w:hAnsiTheme="minorHAnsi" w:cstheme="minorHAnsi"/>
                <w:b/>
                <w:sz w:val="20"/>
              </w:rPr>
              <w:t>Wykaz</w:t>
            </w:r>
            <w:r w:rsidRPr="004B4556">
              <w:rPr>
                <w:rFonts w:asciiTheme="minorHAnsi" w:hAnsiTheme="minorHAnsi" w:cstheme="minorHAnsi"/>
                <w:b/>
                <w:bCs/>
                <w:sz w:val="20"/>
              </w:rPr>
              <w:t xml:space="preserve"> narzędzi / sprzętu / aparatury / wyposażenia zakładu / urządzeń technicznych  </w:t>
            </w:r>
          </w:p>
          <w:p w14:paraId="7A610C03" w14:textId="77777777" w:rsidR="00034C7C" w:rsidRPr="004B4556" w:rsidRDefault="00034C7C" w:rsidP="00034C7C">
            <w:pPr>
              <w:pStyle w:val="opis"/>
              <w:spacing w:line="240" w:lineRule="auto"/>
              <w:ind w:left="-51" w:right="85"/>
              <w:jc w:val="center"/>
              <w:rPr>
                <w:rFonts w:asciiTheme="minorHAnsi" w:hAnsiTheme="minorHAnsi" w:cstheme="minorHAnsi"/>
                <w:b/>
                <w:sz w:val="20"/>
              </w:rPr>
            </w:pPr>
            <w:r w:rsidRPr="004B4556">
              <w:rPr>
                <w:rFonts w:asciiTheme="minorHAnsi" w:hAnsiTheme="minorHAnsi" w:cstheme="minorHAns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816CA32" w14:textId="77777777" w:rsidR="00034C7C" w:rsidRPr="004B4556" w:rsidRDefault="00034C7C" w:rsidP="00034C7C">
            <w:pPr>
              <w:pStyle w:val="opis"/>
              <w:spacing w:line="240" w:lineRule="auto"/>
              <w:ind w:left="0" w:right="0"/>
              <w:jc w:val="center"/>
              <w:rPr>
                <w:rFonts w:asciiTheme="minorHAnsi" w:hAnsiTheme="minorHAnsi" w:cstheme="minorHAnsi"/>
                <w:b/>
                <w:sz w:val="20"/>
              </w:rPr>
            </w:pPr>
            <w:r w:rsidRPr="004B4556">
              <w:rPr>
                <w:rFonts w:asciiTheme="minorHAnsi" w:hAnsiTheme="minorHAnsi" w:cstheme="minorHAns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D57CACA" w14:textId="77777777" w:rsidR="00034C7C" w:rsidRPr="004B4556" w:rsidRDefault="00034C7C" w:rsidP="00034C7C">
            <w:pPr>
              <w:pStyle w:val="opis"/>
              <w:spacing w:line="240" w:lineRule="auto"/>
              <w:ind w:left="0" w:right="0"/>
              <w:jc w:val="center"/>
              <w:rPr>
                <w:rFonts w:asciiTheme="minorHAnsi" w:hAnsiTheme="minorHAnsi" w:cstheme="minorHAnsi"/>
                <w:b/>
                <w:sz w:val="20"/>
              </w:rPr>
            </w:pPr>
            <w:r>
              <w:rPr>
                <w:rFonts w:asciiTheme="minorHAnsi" w:hAnsiTheme="minorHAnsi" w:cstheme="minorHAnsi"/>
                <w:b/>
                <w:sz w:val="20"/>
              </w:rPr>
              <w:t>uwagi</w:t>
            </w:r>
          </w:p>
        </w:tc>
      </w:tr>
      <w:tr w:rsidR="00034C7C" w:rsidRPr="004B4556" w14:paraId="27DED1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6D66DC09" w14:textId="77777777" w:rsidR="00034C7C" w:rsidRPr="005B5686" w:rsidRDefault="00034C7C" w:rsidP="00034C7C">
            <w:pPr>
              <w:pStyle w:val="opis"/>
              <w:tabs>
                <w:tab w:val="left" w:pos="415"/>
              </w:tabs>
              <w:spacing w:line="300" w:lineRule="auto"/>
              <w:ind w:left="0" w:right="0"/>
              <w:jc w:val="center"/>
              <w:rPr>
                <w:rFonts w:asciiTheme="minorHAnsi" w:hAnsiTheme="minorHAnsi" w:cstheme="minorHAnsi"/>
                <w:sz w:val="20"/>
              </w:rPr>
            </w:pPr>
            <w:r w:rsidRPr="005B5686">
              <w:rPr>
                <w:rFonts w:asciiTheme="minorHAnsi" w:hAnsiTheme="minorHAnsi" w:cstheme="minorHAns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1E143CEF"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9725373"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1F82638"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27AF13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2A211DA0" w14:textId="77777777" w:rsidR="00034C7C" w:rsidRPr="005B5686" w:rsidRDefault="00034C7C"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537A4510"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4B84AA9"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D14F2AF"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159F9A00" w14:textId="77777777" w:rsidTr="00034C7C">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029536B8" w14:textId="74859554"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160EA64"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E0CC4FC"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AEDF366"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296FCB50" w14:textId="77777777" w:rsidTr="00034C7C">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6E3B4EA" w14:textId="43BEBE76"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08A0305B"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46BC125"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4DD50C1"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12231B42" w14:textId="77777777" w:rsidTr="00034C7C">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40D795AD" w14:textId="079D93F4"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995F0FB"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84A8C92"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EFFB081"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02638BF4" w14:textId="77777777" w:rsidTr="00034C7C">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67D97702" w14:textId="4341BE60"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1CB7853C"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77F0BCA"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FF418AD"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bl>
    <w:p w14:paraId="3FFCC0B8" w14:textId="77777777" w:rsidR="00034C7C" w:rsidRPr="004B4556" w:rsidRDefault="00034C7C" w:rsidP="00034C7C">
      <w:pPr>
        <w:rPr>
          <w:rFonts w:asciiTheme="minorHAnsi" w:hAnsiTheme="minorHAnsi" w:cstheme="minorHAnsi"/>
          <w:sz w:val="20"/>
        </w:rPr>
      </w:pPr>
    </w:p>
    <w:p w14:paraId="5E7A2BB6" w14:textId="77777777" w:rsidR="00034C7C" w:rsidRPr="004B4556" w:rsidRDefault="00034C7C" w:rsidP="00034C7C">
      <w:pPr>
        <w:rPr>
          <w:rFonts w:asciiTheme="minorHAnsi" w:hAnsiTheme="minorHAnsi" w:cstheme="minorHAnsi"/>
          <w:sz w:val="20"/>
        </w:rPr>
      </w:pPr>
    </w:p>
    <w:p w14:paraId="0FEBBFEF" w14:textId="77777777" w:rsidR="00034C7C" w:rsidRPr="004B4556" w:rsidRDefault="00034C7C" w:rsidP="00034C7C">
      <w:pPr>
        <w:rPr>
          <w:rFonts w:asciiTheme="minorHAnsi" w:hAnsiTheme="minorHAnsi" w:cstheme="minorHAnsi"/>
          <w:sz w:val="20"/>
        </w:rPr>
      </w:pPr>
    </w:p>
    <w:p w14:paraId="622EECFE" w14:textId="77777777" w:rsidR="00034C7C" w:rsidRPr="009C2468" w:rsidRDefault="00034C7C" w:rsidP="00034C7C">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3D46BCD1" w14:textId="77777777" w:rsidR="00034C7C" w:rsidRDefault="00034C7C" w:rsidP="00034C7C">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DC67105" w14:textId="77777777" w:rsidR="00034C7C" w:rsidRDefault="00034C7C" w:rsidP="00034C7C">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16DFCA56" w14:textId="77777777" w:rsidR="002E6DEB" w:rsidRDefault="002E6DEB" w:rsidP="00034C7C">
      <w:pPr>
        <w:ind w:left="5398" w:right="68" w:hanging="153"/>
        <w:jc w:val="center"/>
        <w:rPr>
          <w:rFonts w:asciiTheme="minorHAnsi" w:hAnsiTheme="minorHAnsi" w:cstheme="minorHAnsi"/>
          <w:i/>
          <w:sz w:val="16"/>
          <w:szCs w:val="16"/>
        </w:rPr>
        <w:sectPr w:rsidR="002E6DEB" w:rsidSect="002E6DEB">
          <w:pgSz w:w="11909" w:h="16834" w:code="9"/>
          <w:pgMar w:top="1134" w:right="1276" w:bottom="992" w:left="1559" w:header="142" w:footer="57" w:gutter="0"/>
          <w:pgNumType w:start="1"/>
          <w:cols w:space="708"/>
        </w:sectPr>
      </w:pPr>
    </w:p>
    <w:p w14:paraId="16E1C0B5" w14:textId="7C2B7FC5" w:rsidR="00D10121" w:rsidRDefault="00D10121" w:rsidP="00034C7C">
      <w:pPr>
        <w:ind w:right="68"/>
        <w:jc w:val="left"/>
        <w:rPr>
          <w:rFonts w:asciiTheme="minorHAnsi" w:hAnsiTheme="minorHAnsi" w:cstheme="minorHAnsi"/>
          <w:i/>
          <w:sz w:val="16"/>
          <w:szCs w:val="16"/>
        </w:rPr>
        <w:sectPr w:rsidR="00D10121" w:rsidSect="00267675">
          <w:headerReference w:type="default" r:id="rId29"/>
          <w:pgSz w:w="11909" w:h="16834"/>
          <w:pgMar w:top="1134" w:right="1277" w:bottom="993" w:left="1560" w:header="142" w:footer="57" w:gutter="0"/>
          <w:pgNumType w:start="1"/>
          <w:cols w:space="708"/>
        </w:sectPr>
      </w:pPr>
    </w:p>
    <w:p w14:paraId="50EADF64" w14:textId="777AAB22" w:rsidR="00D10121" w:rsidRPr="009C2468" w:rsidRDefault="00D10121" w:rsidP="00D10121">
      <w:pPr>
        <w:keepNext/>
        <w:keepLines/>
        <w:shd w:val="clear" w:color="auto" w:fill="C6D9F1" w:themeFill="text2" w:themeFillTint="33"/>
        <w:spacing w:line="240" w:lineRule="auto"/>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t xml:space="preserve">ZAŁĄCZNIK NR </w:t>
      </w:r>
      <w:r w:rsidR="00441D1F">
        <w:rPr>
          <w:rFonts w:asciiTheme="minorHAnsi" w:hAnsiTheme="minorHAnsi" w:cstheme="minorHAnsi"/>
          <w:b/>
          <w:bCs/>
          <w:color w:val="000000"/>
          <w:sz w:val="20"/>
        </w:rPr>
        <w:t>10</w:t>
      </w:r>
      <w:r>
        <w:rPr>
          <w:rFonts w:asciiTheme="minorHAnsi" w:hAnsiTheme="minorHAnsi" w:cstheme="minorHAnsi"/>
          <w:b/>
          <w:bCs/>
          <w:color w:val="000000"/>
          <w:sz w:val="20"/>
        </w:rPr>
        <w:t xml:space="preserve"> DO SWZ</w:t>
      </w:r>
      <w:r w:rsidRPr="009C2468">
        <w:rPr>
          <w:rFonts w:asciiTheme="minorHAnsi" w:hAnsiTheme="minorHAnsi" w:cstheme="minorHAnsi"/>
          <w:b/>
          <w:bCs/>
          <w:color w:val="000000"/>
          <w:sz w:val="20"/>
        </w:rPr>
        <w:t xml:space="preserve"> – </w:t>
      </w:r>
      <w:r w:rsidR="00F84A5A">
        <w:rPr>
          <w:rFonts w:asciiTheme="minorHAnsi" w:hAnsiTheme="minorHAnsi" w:cstheme="minorHAnsi"/>
          <w:b/>
          <w:bCs/>
          <w:color w:val="000000"/>
          <w:sz w:val="20"/>
        </w:rPr>
        <w:t>ZOBOWIĄZANIE PODMIOTU DO UDOSTĘ</w:t>
      </w:r>
      <w:r>
        <w:rPr>
          <w:rFonts w:asciiTheme="minorHAnsi" w:hAnsiTheme="minorHAnsi" w:cstheme="minorHAnsi"/>
          <w:b/>
          <w:bCs/>
          <w:color w:val="000000"/>
          <w:sz w:val="20"/>
        </w:rPr>
        <w:t>PNIENIA ZASOBÓW</w:t>
      </w:r>
    </w:p>
    <w:p w14:paraId="5D88F08B" w14:textId="77777777" w:rsidR="00D10121" w:rsidRPr="00E54F13" w:rsidRDefault="00D10121" w:rsidP="00D10121">
      <w:pPr>
        <w:tabs>
          <w:tab w:val="left" w:pos="2100"/>
        </w:tabs>
        <w:rPr>
          <w:rFonts w:asciiTheme="minorHAnsi" w:hAnsiTheme="minorHAnsi" w:cstheme="minorHAnsi"/>
          <w:sz w:val="20"/>
        </w:rPr>
      </w:pPr>
    </w:p>
    <w:p w14:paraId="6980EFF1" w14:textId="77777777" w:rsidR="00D10121" w:rsidRPr="00D10121" w:rsidRDefault="00D10121" w:rsidP="00D10121">
      <w:pPr>
        <w:tabs>
          <w:tab w:val="left" w:pos="540"/>
        </w:tabs>
        <w:spacing w:line="240" w:lineRule="auto"/>
        <w:jc w:val="center"/>
        <w:rPr>
          <w:rFonts w:ascii="Calibri" w:hAnsi="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D10121" w:rsidRPr="006B56FD" w14:paraId="2FAE7AE2" w14:textId="77777777" w:rsidTr="00E54B07">
        <w:trPr>
          <w:trHeight w:val="1476"/>
          <w:jc w:val="center"/>
        </w:trPr>
        <w:tc>
          <w:tcPr>
            <w:tcW w:w="3965" w:type="dxa"/>
            <w:tcBorders>
              <w:right w:val="single" w:sz="4" w:space="0" w:color="auto"/>
            </w:tcBorders>
          </w:tcPr>
          <w:p w14:paraId="1281DC87" w14:textId="77777777" w:rsidR="00D10121" w:rsidRPr="00D10121" w:rsidRDefault="00D10121" w:rsidP="00904746">
            <w:pPr>
              <w:ind w:right="28"/>
              <w:jc w:val="left"/>
              <w:rPr>
                <w:rFonts w:asciiTheme="minorHAnsi" w:hAnsiTheme="minorHAnsi" w:cstheme="minorHAnsi"/>
                <w:b/>
                <w:i/>
                <w:iCs/>
                <w:sz w:val="20"/>
                <w:u w:val="single"/>
              </w:rPr>
            </w:pPr>
            <w:r w:rsidRPr="00D10121">
              <w:rPr>
                <w:rFonts w:asciiTheme="minorHAnsi" w:hAnsiTheme="minorHAnsi" w:cstheme="minorHAnsi"/>
                <w:b/>
                <w:i/>
                <w:iCs/>
                <w:sz w:val="20"/>
                <w:u w:val="single"/>
              </w:rPr>
              <w:t>Wykonawca</w:t>
            </w:r>
          </w:p>
          <w:p w14:paraId="1AF5D0B5" w14:textId="77777777" w:rsidR="00D10121" w:rsidRPr="00D10121" w:rsidRDefault="00D10121" w:rsidP="00904746">
            <w:pPr>
              <w:ind w:right="28"/>
              <w:jc w:val="left"/>
              <w:rPr>
                <w:rFonts w:asciiTheme="minorHAnsi" w:hAnsiTheme="minorHAnsi" w:cstheme="minorHAnsi"/>
                <w:sz w:val="20"/>
              </w:rPr>
            </w:pPr>
          </w:p>
          <w:p w14:paraId="635462EE" w14:textId="77777777" w:rsidR="00D10121" w:rsidRPr="00D10121" w:rsidRDefault="00D10121" w:rsidP="00904746">
            <w:pPr>
              <w:ind w:right="28"/>
              <w:jc w:val="center"/>
              <w:rPr>
                <w:rFonts w:asciiTheme="minorHAnsi" w:hAnsiTheme="minorHAnsi" w:cstheme="minorHAnsi"/>
                <w:sz w:val="20"/>
              </w:rPr>
            </w:pPr>
            <w:r w:rsidRPr="00D10121">
              <w:rPr>
                <w:rFonts w:asciiTheme="minorHAnsi" w:hAnsiTheme="minorHAnsi" w:cstheme="minorHAnsi"/>
                <w:sz w:val="20"/>
              </w:rPr>
              <w:t>…………………………………………………</w:t>
            </w:r>
          </w:p>
          <w:p w14:paraId="376420A0" w14:textId="77777777" w:rsidR="00D10121" w:rsidRPr="00D10121" w:rsidRDefault="00D10121" w:rsidP="00904746">
            <w:pPr>
              <w:ind w:right="28"/>
              <w:jc w:val="center"/>
              <w:rPr>
                <w:rFonts w:asciiTheme="minorHAnsi" w:hAnsiTheme="minorHAnsi" w:cstheme="minorHAnsi"/>
                <w:sz w:val="20"/>
              </w:rPr>
            </w:pPr>
            <w:r w:rsidRPr="00D10121">
              <w:rPr>
                <w:rFonts w:asciiTheme="minorHAnsi" w:hAnsiTheme="minorHAnsi" w:cstheme="minorHAnsi"/>
                <w:sz w:val="20"/>
              </w:rPr>
              <w:t>……………………………………………….</w:t>
            </w:r>
          </w:p>
          <w:p w14:paraId="17445DA3" w14:textId="77777777" w:rsidR="00D10121" w:rsidRPr="00D10121" w:rsidRDefault="00D10121" w:rsidP="00904746">
            <w:pPr>
              <w:ind w:right="28"/>
              <w:jc w:val="center"/>
              <w:rPr>
                <w:rFonts w:asciiTheme="minorHAnsi" w:hAnsiTheme="minorHAnsi" w:cstheme="minorHAnsi"/>
                <w:i/>
                <w:sz w:val="20"/>
              </w:rPr>
            </w:pPr>
            <w:r w:rsidRPr="00D10121">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34C902F1" w14:textId="77777777" w:rsidR="00D10121" w:rsidRPr="00D10121" w:rsidRDefault="00D10121" w:rsidP="00904746">
            <w:pPr>
              <w:spacing w:line="360" w:lineRule="auto"/>
              <w:rPr>
                <w:rFonts w:asciiTheme="minorHAnsi" w:eastAsiaTheme="majorEastAsia" w:hAnsiTheme="minorHAnsi" w:cstheme="minorHAnsi"/>
                <w:b/>
                <w:i/>
                <w:iCs/>
                <w:sz w:val="20"/>
                <w:u w:val="single"/>
              </w:rPr>
            </w:pPr>
            <w:r w:rsidRPr="00D10121">
              <w:rPr>
                <w:rFonts w:asciiTheme="minorHAnsi" w:eastAsiaTheme="majorEastAsia" w:hAnsiTheme="minorHAnsi" w:cstheme="minorHAnsi"/>
                <w:b/>
                <w:i/>
                <w:iCs/>
                <w:sz w:val="20"/>
                <w:u w:val="single"/>
              </w:rPr>
              <w:t xml:space="preserve">  </w:t>
            </w:r>
          </w:p>
        </w:tc>
        <w:tc>
          <w:tcPr>
            <w:tcW w:w="4134" w:type="dxa"/>
            <w:tcBorders>
              <w:left w:val="single" w:sz="4" w:space="0" w:color="auto"/>
            </w:tcBorders>
          </w:tcPr>
          <w:p w14:paraId="1E82B164" w14:textId="77777777" w:rsidR="00D10121" w:rsidRPr="00D10121" w:rsidRDefault="00D10121" w:rsidP="00904746">
            <w:pPr>
              <w:spacing w:line="360" w:lineRule="auto"/>
              <w:rPr>
                <w:rFonts w:asciiTheme="minorHAnsi" w:eastAsiaTheme="majorEastAsia" w:hAnsiTheme="minorHAnsi" w:cstheme="minorHAnsi"/>
                <w:b/>
                <w:i/>
                <w:iCs/>
                <w:sz w:val="20"/>
                <w:u w:val="single"/>
              </w:rPr>
            </w:pPr>
            <w:r w:rsidRPr="00D10121">
              <w:rPr>
                <w:rFonts w:asciiTheme="minorHAnsi" w:eastAsiaTheme="majorEastAsia" w:hAnsiTheme="minorHAnsi" w:cstheme="minorHAnsi"/>
                <w:b/>
                <w:i/>
                <w:iCs/>
                <w:sz w:val="20"/>
                <w:u w:val="single"/>
              </w:rPr>
              <w:t xml:space="preserve">Zamawiający </w:t>
            </w:r>
          </w:p>
          <w:p w14:paraId="16DC1B01" w14:textId="77777777" w:rsidR="00D10121" w:rsidRPr="00D10121" w:rsidRDefault="00D10121" w:rsidP="00904746">
            <w:pPr>
              <w:spacing w:before="120" w:after="120" w:line="240" w:lineRule="auto"/>
              <w:contextualSpacing/>
              <w:jc w:val="center"/>
              <w:rPr>
                <w:rFonts w:asciiTheme="minorHAnsi" w:eastAsia="Calibri" w:hAnsiTheme="minorHAnsi" w:cstheme="minorHAnsi"/>
                <w:b/>
                <w:sz w:val="20"/>
              </w:rPr>
            </w:pPr>
            <w:r w:rsidRPr="00D10121">
              <w:rPr>
                <w:rFonts w:asciiTheme="minorHAnsi" w:eastAsia="Calibri" w:hAnsiTheme="minorHAnsi" w:cstheme="minorHAnsi"/>
                <w:b/>
                <w:sz w:val="20"/>
              </w:rPr>
              <w:t>PGE Dystrybucja S.A.</w:t>
            </w:r>
          </w:p>
          <w:p w14:paraId="1504A864" w14:textId="77777777" w:rsidR="00D10121" w:rsidRPr="00D10121" w:rsidRDefault="00D10121" w:rsidP="00904746">
            <w:pPr>
              <w:spacing w:before="120" w:after="120" w:line="240" w:lineRule="auto"/>
              <w:contextualSpacing/>
              <w:jc w:val="center"/>
              <w:rPr>
                <w:rFonts w:asciiTheme="minorHAnsi" w:eastAsia="Calibri" w:hAnsiTheme="minorHAnsi" w:cstheme="minorHAnsi"/>
                <w:sz w:val="20"/>
              </w:rPr>
            </w:pPr>
            <w:r w:rsidRPr="00D10121">
              <w:rPr>
                <w:rFonts w:asciiTheme="minorHAnsi" w:eastAsia="Calibri" w:hAnsiTheme="minorHAnsi" w:cstheme="minorHAnsi"/>
                <w:sz w:val="20"/>
              </w:rPr>
              <w:t>w imieniu i na rzecz której działa:</w:t>
            </w:r>
          </w:p>
          <w:p w14:paraId="6EBCD28D" w14:textId="77777777" w:rsidR="00D10121" w:rsidRPr="00D10121" w:rsidRDefault="00D10121" w:rsidP="00904746">
            <w:pPr>
              <w:spacing w:before="120" w:after="120" w:line="240" w:lineRule="auto"/>
              <w:contextualSpacing/>
              <w:jc w:val="center"/>
              <w:rPr>
                <w:rFonts w:asciiTheme="minorHAnsi" w:eastAsia="Calibri" w:hAnsiTheme="minorHAnsi" w:cstheme="minorHAnsi"/>
                <w:b/>
                <w:sz w:val="20"/>
              </w:rPr>
            </w:pPr>
            <w:r w:rsidRPr="00D10121">
              <w:rPr>
                <w:rFonts w:asciiTheme="minorHAnsi" w:eastAsia="Calibri" w:hAnsiTheme="minorHAnsi" w:cstheme="minorHAnsi"/>
                <w:b/>
                <w:sz w:val="20"/>
              </w:rPr>
              <w:t>PGE Dystrybucja S.A. Oddział Warszawa</w:t>
            </w:r>
          </w:p>
          <w:p w14:paraId="0C979EA9" w14:textId="4641E743" w:rsidR="00D10121" w:rsidRPr="00D10121" w:rsidRDefault="00E54B07" w:rsidP="00E54B07">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2EEEFB54" w14:textId="48A06B4E" w:rsidR="00267675" w:rsidRDefault="00267675" w:rsidP="00D10121">
      <w:pPr>
        <w:spacing w:after="80" w:line="240" w:lineRule="auto"/>
        <w:rPr>
          <w:rFonts w:asciiTheme="minorHAnsi" w:eastAsia="Calibri" w:hAnsiTheme="minorHAnsi" w:cstheme="minorHAnsi"/>
          <w:sz w:val="20"/>
          <w:lang w:eastAsia="pl-PL"/>
        </w:rPr>
      </w:pPr>
    </w:p>
    <w:p w14:paraId="222F29E0" w14:textId="63DA258E" w:rsidR="00D10121" w:rsidRDefault="00D10121" w:rsidP="00E54B07">
      <w:pPr>
        <w:spacing w:after="240" w:line="240" w:lineRule="auto"/>
        <w:jc w:val="center"/>
        <w:rPr>
          <w:rFonts w:asciiTheme="minorHAnsi" w:eastAsia="Calibri" w:hAnsiTheme="minorHAnsi" w:cstheme="minorHAnsi"/>
          <w:sz w:val="20"/>
          <w:lang w:eastAsia="pl-PL"/>
        </w:rPr>
      </w:pPr>
      <w:r w:rsidRPr="00077E1A">
        <w:rPr>
          <w:rFonts w:asciiTheme="minorHAnsi" w:eastAsia="Calibri" w:hAnsiTheme="minorHAnsi" w:cstheme="minorHAnsi"/>
          <w:b/>
          <w:bCs/>
          <w:sz w:val="20"/>
          <w:lang w:eastAsia="pl-PL"/>
        </w:rPr>
        <w:t xml:space="preserve">ZOBOWIĄZANIE PODMIOTU DO </w:t>
      </w:r>
      <w:r>
        <w:rPr>
          <w:rFonts w:asciiTheme="minorHAnsi" w:eastAsia="Calibri" w:hAnsiTheme="minorHAnsi" w:cstheme="minorHAnsi"/>
          <w:b/>
          <w:bCs/>
          <w:sz w:val="20"/>
          <w:lang w:eastAsia="pl-PL"/>
        </w:rPr>
        <w:t>UDOSTĘPNENIA</w:t>
      </w:r>
      <w:r w:rsidRPr="00077E1A">
        <w:rPr>
          <w:rFonts w:asciiTheme="minorHAnsi" w:eastAsia="Calibri" w:hAnsiTheme="minorHAnsi" w:cstheme="minorHAnsi"/>
          <w:b/>
          <w:bCs/>
          <w:sz w:val="20"/>
          <w:lang w:eastAsia="pl-PL"/>
        </w:rPr>
        <w:t xml:space="preserve"> ZASOBÓW</w:t>
      </w:r>
    </w:p>
    <w:p w14:paraId="06663BC3" w14:textId="2293E696" w:rsidR="00D10121" w:rsidRDefault="00D10121" w:rsidP="00D10121">
      <w:pPr>
        <w:spacing w:after="80" w:line="240" w:lineRule="auto"/>
        <w:ind w:left="-142"/>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sidRPr="009572CA">
        <w:rPr>
          <w:rFonts w:asciiTheme="minorHAnsi" w:eastAsia="Calibri" w:hAnsiTheme="minorHAnsi" w:cstheme="minorHAnsi"/>
          <w:sz w:val="20"/>
          <w:lang w:eastAsia="pl-PL"/>
        </w:rPr>
        <w:t xml:space="preserve">nr </w:t>
      </w:r>
      <w:r w:rsidR="001855FD">
        <w:rPr>
          <w:rFonts w:asciiTheme="minorHAnsi" w:hAnsiTheme="minorHAnsi" w:cstheme="minorHAnsi"/>
          <w:sz w:val="20"/>
        </w:rPr>
        <w:t>POST/DYS/OW/GZ/0</w:t>
      </w:r>
      <w:r w:rsidRPr="009572CA">
        <w:rPr>
          <w:rFonts w:asciiTheme="minorHAnsi" w:hAnsiTheme="minorHAnsi" w:cstheme="minorHAnsi"/>
          <w:sz w:val="20"/>
        </w:rPr>
        <w:fldChar w:fldCharType="begin"/>
      </w:r>
      <w:r w:rsidRPr="009572CA">
        <w:rPr>
          <w:rFonts w:asciiTheme="minorHAnsi" w:hAnsiTheme="minorHAnsi" w:cstheme="minorHAnsi"/>
          <w:sz w:val="20"/>
        </w:rPr>
        <w:instrText xml:space="preserve"> MERGEFIELD "nr_postepowania" </w:instrText>
      </w:r>
      <w:r w:rsidRPr="009572CA">
        <w:rPr>
          <w:rFonts w:asciiTheme="minorHAnsi" w:hAnsiTheme="minorHAnsi" w:cstheme="minorHAnsi"/>
          <w:sz w:val="20"/>
        </w:rPr>
        <w:fldChar w:fldCharType="separate"/>
      </w:r>
      <w:r w:rsidR="00661D19" w:rsidRPr="00A71DC6">
        <w:rPr>
          <w:rFonts w:asciiTheme="minorHAnsi" w:hAnsiTheme="minorHAnsi" w:cstheme="minorHAnsi"/>
          <w:noProof/>
          <w:sz w:val="20"/>
        </w:rPr>
        <w:t>1056</w:t>
      </w:r>
      <w:r w:rsidRPr="009572CA">
        <w:rPr>
          <w:rFonts w:asciiTheme="minorHAnsi" w:hAnsiTheme="minorHAnsi" w:cstheme="minorHAnsi"/>
          <w:sz w:val="20"/>
        </w:rPr>
        <w:fldChar w:fldCharType="end"/>
      </w:r>
      <w:r w:rsidR="00B22719">
        <w:rPr>
          <w:rFonts w:asciiTheme="minorHAnsi" w:hAnsiTheme="minorHAnsi" w:cstheme="minorHAnsi"/>
          <w:sz w:val="20"/>
        </w:rPr>
        <w:t>/</w:t>
      </w:r>
      <w:r w:rsidR="00383A9D">
        <w:rPr>
          <w:rFonts w:asciiTheme="minorHAnsi" w:hAnsiTheme="minorHAnsi" w:cstheme="minorHAnsi"/>
          <w:sz w:val="20"/>
        </w:rPr>
        <w:t>202</w:t>
      </w:r>
      <w:r w:rsidR="00661D19">
        <w:rPr>
          <w:rFonts w:asciiTheme="minorHAnsi" w:hAnsiTheme="minorHAnsi" w:cstheme="minorHAnsi"/>
          <w:sz w:val="20"/>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661D19" w:rsidRPr="00A71DC6">
        <w:rPr>
          <w:rFonts w:asciiTheme="minorHAnsi" w:eastAsia="Calibri" w:hAnsiTheme="minorHAnsi" w:cstheme="minorHAnsi"/>
          <w:noProof/>
          <w:sz w:val="20"/>
          <w:lang w:eastAsia="pl-PL"/>
        </w:rPr>
        <w:t>Wykonanie prac budowlano montażowych związanych z budową urządzeń: kontenerowe stacje trafo 15/0,4kV, linie kablowe SN-15kV, linia kablowe nn 0,4kV w m. Ossówno gm. Wierzbno</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p>
    <w:p w14:paraId="1B0F62F6" w14:textId="77777777" w:rsidR="00D10121" w:rsidRDefault="00D10121" w:rsidP="00D10121">
      <w:pPr>
        <w:spacing w:after="80" w:line="240" w:lineRule="auto"/>
        <w:ind w:left="-142"/>
        <w:rPr>
          <w:rFonts w:asciiTheme="minorHAnsi" w:eastAsia="Calibri" w:hAnsiTheme="minorHAnsi" w:cstheme="minorHAnsi"/>
          <w:sz w:val="20"/>
          <w:lang w:eastAsia="pl-PL"/>
        </w:rPr>
      </w:pPr>
    </w:p>
    <w:p w14:paraId="385436E8" w14:textId="77777777" w:rsidR="00D10121" w:rsidRDefault="00D10121" w:rsidP="00D10121">
      <w:pPr>
        <w:spacing w:after="80" w:line="240" w:lineRule="auto"/>
        <w:ind w:left="-142"/>
        <w:rPr>
          <w:rFonts w:asciiTheme="minorHAnsi" w:eastAsia="Calibri" w:hAnsiTheme="minorHAnsi" w:cstheme="minorHAnsi"/>
          <w:sz w:val="20"/>
          <w:lang w:eastAsia="pl-PL"/>
        </w:rPr>
      </w:pPr>
      <w:r w:rsidRPr="006674E5">
        <w:rPr>
          <w:rFonts w:asciiTheme="minorHAnsi" w:eastAsia="Calibri" w:hAnsiTheme="minorHAnsi" w:cstheme="minorHAnsi"/>
          <w:b/>
          <w:sz w:val="20"/>
          <w:lang w:eastAsia="pl-PL"/>
        </w:rPr>
        <w:t>Działając w imieniu</w:t>
      </w:r>
      <w:r>
        <w:rPr>
          <w:rFonts w:asciiTheme="minorHAnsi" w:eastAsia="Calibri" w:hAnsiTheme="minorHAnsi" w:cstheme="minorHAnsi"/>
          <w:b/>
          <w:sz w:val="20"/>
          <w:lang w:eastAsia="pl-PL"/>
        </w:rPr>
        <w:t>:</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D10121" w:rsidRPr="006A2D8C" w14:paraId="2C6FA374" w14:textId="77777777" w:rsidTr="00904746">
        <w:trPr>
          <w:cantSplit/>
          <w:trHeight w:val="532"/>
        </w:trPr>
        <w:tc>
          <w:tcPr>
            <w:tcW w:w="4253" w:type="dxa"/>
            <w:shd w:val="clear" w:color="auto" w:fill="C6D9F1"/>
            <w:vAlign w:val="center"/>
          </w:tcPr>
          <w:p w14:paraId="11CB3D53" w14:textId="77777777" w:rsidR="00D10121" w:rsidRPr="006674E5" w:rsidRDefault="00D10121" w:rsidP="00904746">
            <w:pPr>
              <w:spacing w:line="240" w:lineRule="auto"/>
              <w:jc w:val="center"/>
              <w:rPr>
                <w:rFonts w:ascii="Calibri" w:hAnsi="Calibri"/>
                <w:sz w:val="20"/>
                <w:szCs w:val="22"/>
              </w:rPr>
            </w:pPr>
            <w:r w:rsidRPr="006674E5">
              <w:rPr>
                <w:rFonts w:ascii="Calibri" w:hAnsi="Calibri"/>
                <w:sz w:val="20"/>
                <w:szCs w:val="22"/>
              </w:rPr>
              <w:t>Pełna nazwa podmiotu oddającego do dyspozycji niezbędne zasoby</w:t>
            </w:r>
          </w:p>
        </w:tc>
        <w:tc>
          <w:tcPr>
            <w:tcW w:w="2835" w:type="dxa"/>
            <w:shd w:val="clear" w:color="auto" w:fill="C6D9F1"/>
            <w:vAlign w:val="center"/>
          </w:tcPr>
          <w:p w14:paraId="3CFC40DD" w14:textId="77777777" w:rsidR="00D10121" w:rsidRPr="006674E5" w:rsidRDefault="00D10121" w:rsidP="00904746">
            <w:pPr>
              <w:spacing w:line="240" w:lineRule="auto"/>
              <w:ind w:left="214" w:hanging="142"/>
              <w:jc w:val="center"/>
              <w:rPr>
                <w:rFonts w:ascii="Calibri" w:hAnsi="Calibri"/>
                <w:sz w:val="20"/>
                <w:szCs w:val="22"/>
              </w:rPr>
            </w:pPr>
            <w:r w:rsidRPr="006674E5">
              <w:rPr>
                <w:rFonts w:ascii="Calibri" w:hAnsi="Calibri"/>
                <w:sz w:val="20"/>
                <w:szCs w:val="22"/>
              </w:rPr>
              <w:t>Adres podmiotu</w:t>
            </w:r>
          </w:p>
        </w:tc>
        <w:tc>
          <w:tcPr>
            <w:tcW w:w="3044" w:type="dxa"/>
            <w:shd w:val="clear" w:color="auto" w:fill="C6D9F1"/>
            <w:vAlign w:val="center"/>
          </w:tcPr>
          <w:p w14:paraId="34514277" w14:textId="77777777" w:rsidR="00D10121" w:rsidRPr="006674E5" w:rsidRDefault="00D10121" w:rsidP="00904746">
            <w:pPr>
              <w:spacing w:line="240" w:lineRule="auto"/>
              <w:ind w:firstLine="72"/>
              <w:jc w:val="center"/>
              <w:rPr>
                <w:rFonts w:ascii="Calibri" w:hAnsi="Calibri"/>
                <w:sz w:val="20"/>
                <w:szCs w:val="22"/>
              </w:rPr>
            </w:pPr>
            <w:r w:rsidRPr="006674E5">
              <w:rPr>
                <w:rFonts w:ascii="Calibri" w:hAnsi="Calibri"/>
                <w:sz w:val="20"/>
                <w:szCs w:val="22"/>
              </w:rPr>
              <w:t>NIP/REGON</w:t>
            </w:r>
          </w:p>
        </w:tc>
      </w:tr>
      <w:tr w:rsidR="00D10121" w:rsidRPr="006A2D8C" w14:paraId="472B18AF" w14:textId="77777777" w:rsidTr="00904746">
        <w:trPr>
          <w:cantSplit/>
          <w:trHeight w:val="145"/>
        </w:trPr>
        <w:tc>
          <w:tcPr>
            <w:tcW w:w="4253" w:type="dxa"/>
          </w:tcPr>
          <w:p w14:paraId="591F9035" w14:textId="66CD17EF" w:rsidR="00D10121" w:rsidRPr="006A2D8C" w:rsidRDefault="00D10121" w:rsidP="00E54B07">
            <w:pPr>
              <w:spacing w:line="240" w:lineRule="auto"/>
              <w:rPr>
                <w:rFonts w:ascii="Calibri" w:hAnsi="Calibri"/>
                <w:szCs w:val="22"/>
              </w:rPr>
            </w:pPr>
          </w:p>
        </w:tc>
        <w:tc>
          <w:tcPr>
            <w:tcW w:w="2835" w:type="dxa"/>
          </w:tcPr>
          <w:p w14:paraId="2AEC19BF" w14:textId="77777777" w:rsidR="00D10121" w:rsidRPr="006A2D8C" w:rsidRDefault="00D10121" w:rsidP="00E54B07">
            <w:pPr>
              <w:spacing w:line="240" w:lineRule="auto"/>
              <w:ind w:hanging="1418"/>
              <w:jc w:val="center"/>
              <w:rPr>
                <w:rFonts w:ascii="Calibri" w:hAnsi="Calibri"/>
                <w:szCs w:val="22"/>
              </w:rPr>
            </w:pPr>
          </w:p>
        </w:tc>
        <w:tc>
          <w:tcPr>
            <w:tcW w:w="3044" w:type="dxa"/>
          </w:tcPr>
          <w:p w14:paraId="3EA47BB8" w14:textId="77777777" w:rsidR="00D10121" w:rsidRPr="006A2D8C" w:rsidRDefault="00D10121" w:rsidP="00E54B07">
            <w:pPr>
              <w:spacing w:line="240" w:lineRule="auto"/>
              <w:ind w:hanging="1418"/>
              <w:jc w:val="center"/>
              <w:rPr>
                <w:rFonts w:ascii="Calibri" w:hAnsi="Calibri"/>
                <w:szCs w:val="22"/>
              </w:rPr>
            </w:pPr>
          </w:p>
        </w:tc>
      </w:tr>
    </w:tbl>
    <w:p w14:paraId="5B5EDF6B" w14:textId="77777777" w:rsidR="00D10121" w:rsidRPr="00441D1F" w:rsidRDefault="00D10121" w:rsidP="00D10121">
      <w:pPr>
        <w:spacing w:after="80" w:line="240" w:lineRule="auto"/>
        <w:ind w:left="-142"/>
        <w:rPr>
          <w:rFonts w:asciiTheme="minorHAnsi" w:eastAsia="Calibri" w:hAnsiTheme="minorHAnsi" w:cstheme="minorHAnsi"/>
          <w:sz w:val="16"/>
          <w:szCs w:val="16"/>
          <w:lang w:eastAsia="pl-PL"/>
        </w:rPr>
      </w:pPr>
    </w:p>
    <w:p w14:paraId="61ADF0A6" w14:textId="77777777" w:rsidR="00D10121" w:rsidRDefault="00D10121" w:rsidP="00D10121">
      <w:pPr>
        <w:spacing w:after="80" w:line="240" w:lineRule="auto"/>
        <w:ind w:left="-142"/>
        <w:rPr>
          <w:rFonts w:asciiTheme="minorHAnsi" w:hAnsiTheme="minorHAnsi"/>
          <w:sz w:val="20"/>
        </w:rPr>
      </w:pPr>
      <w:r w:rsidRPr="00724BFB">
        <w:rPr>
          <w:rFonts w:asciiTheme="minorHAnsi" w:eastAsia="Calibri" w:hAnsiTheme="minorHAnsi" w:cstheme="minorHAnsi"/>
          <w:b/>
          <w:sz w:val="20"/>
          <w:lang w:eastAsia="pl-PL"/>
        </w:rPr>
        <w:t>Oświadczamy</w:t>
      </w:r>
      <w:r>
        <w:rPr>
          <w:rFonts w:asciiTheme="minorHAnsi" w:hAnsiTheme="minorHAnsi"/>
          <w:sz w:val="20"/>
        </w:rPr>
        <w:t>, że</w:t>
      </w:r>
      <w:r w:rsidRPr="009A7EAF">
        <w:rPr>
          <w:rFonts w:asciiTheme="minorHAnsi" w:hAnsiTheme="minorHAnsi"/>
          <w:sz w:val="20"/>
        </w:rPr>
        <w:t xml:space="preserve"> zobowiązujemy się do oddania Wykonawcy</w:t>
      </w:r>
      <w:r>
        <w:rPr>
          <w:rFonts w:asciiTheme="minorHAnsi" w:hAnsiTheme="minorHAnsi"/>
          <w:sz w:val="20"/>
        </w:rPr>
        <w:t xml:space="preserve"> </w:t>
      </w:r>
      <w:r w:rsidRPr="009A7EAF">
        <w:rPr>
          <w:rFonts w:asciiTheme="minorHAnsi" w:hAnsiTheme="minorHAnsi"/>
          <w:sz w:val="20"/>
        </w:rPr>
        <w:t>………………………………….……...</w:t>
      </w:r>
      <w:r>
        <w:rPr>
          <w:rFonts w:asciiTheme="minorHAnsi" w:hAnsiTheme="minorHAnsi"/>
          <w:sz w:val="20"/>
        </w:rPr>
        <w:t xml:space="preserve"> (</w:t>
      </w:r>
      <w:r w:rsidRPr="009A7EAF">
        <w:rPr>
          <w:rFonts w:asciiTheme="minorHAnsi" w:hAnsiTheme="minorHAnsi"/>
          <w:i/>
          <w:sz w:val="20"/>
        </w:rPr>
        <w:t>nazwa Wykonawcy</w:t>
      </w:r>
      <w:r>
        <w:rPr>
          <w:rFonts w:asciiTheme="minorHAnsi" w:hAnsiTheme="minorHAnsi"/>
          <w:sz w:val="20"/>
        </w:rPr>
        <w:t>)</w:t>
      </w:r>
      <w:r w:rsidRPr="009A7EAF">
        <w:rPr>
          <w:rFonts w:asciiTheme="minorHAnsi" w:hAnsiTheme="minorHAns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D10121" w:rsidRPr="009A7EAF" w14:paraId="617ADA5E" w14:textId="77777777" w:rsidTr="00904746">
        <w:trPr>
          <w:trHeight w:val="1104"/>
        </w:trPr>
        <w:tc>
          <w:tcPr>
            <w:tcW w:w="1560" w:type="dxa"/>
            <w:shd w:val="clear" w:color="auto" w:fill="C6D9F1" w:themeFill="text2" w:themeFillTint="33"/>
            <w:vAlign w:val="center"/>
          </w:tcPr>
          <w:p w14:paraId="68F5F5E8"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Warunek na spełnienie którego Podmiot udostępnia zasoby</w:t>
            </w:r>
          </w:p>
        </w:tc>
        <w:tc>
          <w:tcPr>
            <w:tcW w:w="1735" w:type="dxa"/>
            <w:shd w:val="clear" w:color="auto" w:fill="C6D9F1" w:themeFill="text2" w:themeFillTint="33"/>
            <w:vAlign w:val="center"/>
          </w:tcPr>
          <w:p w14:paraId="3EE7AACF" w14:textId="716EAE15" w:rsidR="00D10121" w:rsidRPr="00D046DB" w:rsidRDefault="00D10121" w:rsidP="0086098B">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Rodzaj zasobu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0086098B">
              <w:rPr>
                <w:rFonts w:asciiTheme="minorHAnsi" w:hAnsiTheme="minorHAnsi" w:cstheme="minorHAnsi"/>
                <w:i/>
                <w:sz w:val="18"/>
                <w:szCs w:val="18"/>
              </w:rPr>
              <w:t>)</w:t>
            </w:r>
          </w:p>
        </w:tc>
        <w:tc>
          <w:tcPr>
            <w:tcW w:w="992" w:type="dxa"/>
            <w:shd w:val="clear" w:color="auto" w:fill="C6D9F1" w:themeFill="text2" w:themeFillTint="33"/>
            <w:vAlign w:val="center"/>
          </w:tcPr>
          <w:p w14:paraId="5890A5C2"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Zakres udostępnianych zasobów</w:t>
            </w:r>
          </w:p>
        </w:tc>
        <w:tc>
          <w:tcPr>
            <w:tcW w:w="1809" w:type="dxa"/>
            <w:shd w:val="clear" w:color="auto" w:fill="C6D9F1" w:themeFill="text2" w:themeFillTint="33"/>
            <w:vAlign w:val="center"/>
          </w:tcPr>
          <w:p w14:paraId="4033E628"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Sposób udostępnienia Wykonawcy i wykorzystania przez niego zasobów przy wykonywaniu Zakupu</w:t>
            </w:r>
          </w:p>
        </w:tc>
        <w:tc>
          <w:tcPr>
            <w:tcW w:w="2268" w:type="dxa"/>
            <w:shd w:val="clear" w:color="auto" w:fill="C6D9F1" w:themeFill="text2" w:themeFillTint="33"/>
            <w:vAlign w:val="center"/>
          </w:tcPr>
          <w:p w14:paraId="22116ED7"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Czy zasoby są udostępniane na cały okres realizacji Zakupu/Umowy (TAK/NIE</w:t>
            </w:r>
            <w:r w:rsidRPr="00D046DB">
              <w:rPr>
                <w:rFonts w:asciiTheme="minorHAnsi" w:hAnsiTheme="minorHAnsi"/>
                <w:sz w:val="18"/>
                <w:szCs w:val="18"/>
                <w:vertAlign w:val="superscript"/>
              </w:rPr>
              <w:footnoteReference w:id="12"/>
            </w:r>
            <w:r w:rsidRPr="00D046DB">
              <w:rPr>
                <w:rFonts w:asciiTheme="minorHAnsi" w:hAnsiTheme="minorHAnsi"/>
                <w:sz w:val="18"/>
                <w:szCs w:val="18"/>
              </w:rPr>
              <w:t xml:space="preserve">) </w:t>
            </w:r>
          </w:p>
          <w:p w14:paraId="11D5ED93"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Okres udostępnienia zasobów</w:t>
            </w:r>
          </w:p>
        </w:tc>
        <w:tc>
          <w:tcPr>
            <w:tcW w:w="1701" w:type="dxa"/>
            <w:shd w:val="clear" w:color="auto" w:fill="C6D9F1" w:themeFill="text2" w:themeFillTint="33"/>
          </w:tcPr>
          <w:p w14:paraId="5707CE1C"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Udział oraz zakres Podmiotu udostępniającego zasoby w realizacji Usług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Pr="00D046DB">
              <w:rPr>
                <w:rFonts w:asciiTheme="minorHAnsi" w:hAnsiTheme="minorHAnsi" w:cstheme="minorHAnsi"/>
                <w:i/>
                <w:sz w:val="18"/>
                <w:szCs w:val="18"/>
              </w:rPr>
              <w:t>)</w:t>
            </w:r>
          </w:p>
        </w:tc>
      </w:tr>
      <w:tr w:rsidR="00D10121" w:rsidRPr="009A7EAF" w14:paraId="5904BE7F" w14:textId="77777777" w:rsidTr="00E54B07">
        <w:trPr>
          <w:trHeight w:val="155"/>
        </w:trPr>
        <w:tc>
          <w:tcPr>
            <w:tcW w:w="1560" w:type="dxa"/>
            <w:vMerge w:val="restart"/>
            <w:shd w:val="clear" w:color="auto" w:fill="F2F2F2" w:themeFill="background1" w:themeFillShade="F2"/>
            <w:vAlign w:val="center"/>
          </w:tcPr>
          <w:p w14:paraId="41182BF4"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Sytuacja ekonomiczna lub finansowa</w:t>
            </w:r>
          </w:p>
        </w:tc>
        <w:tc>
          <w:tcPr>
            <w:tcW w:w="1735" w:type="dxa"/>
            <w:shd w:val="clear" w:color="auto" w:fill="F2F2F2" w:themeFill="background1" w:themeFillShade="F2"/>
            <w:vAlign w:val="center"/>
          </w:tcPr>
          <w:p w14:paraId="575B0761"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Polisa OC</w:t>
            </w:r>
          </w:p>
        </w:tc>
        <w:tc>
          <w:tcPr>
            <w:tcW w:w="992" w:type="dxa"/>
          </w:tcPr>
          <w:p w14:paraId="5A3708FA" w14:textId="77777777" w:rsidR="00D10121" w:rsidRPr="009A7EAF" w:rsidRDefault="00D10121" w:rsidP="00904746">
            <w:pPr>
              <w:autoSpaceDE w:val="0"/>
              <w:autoSpaceDN w:val="0"/>
              <w:adjustRightInd w:val="0"/>
              <w:spacing w:line="240" w:lineRule="auto"/>
              <w:jc w:val="center"/>
              <w:rPr>
                <w:rFonts w:asciiTheme="minorHAnsi" w:hAnsiTheme="minorHAnsi"/>
                <w:i/>
                <w:sz w:val="20"/>
              </w:rPr>
            </w:pPr>
          </w:p>
        </w:tc>
        <w:tc>
          <w:tcPr>
            <w:tcW w:w="1809" w:type="dxa"/>
          </w:tcPr>
          <w:p w14:paraId="0C603883" w14:textId="77777777" w:rsidR="00D10121" w:rsidRPr="009A7EAF" w:rsidRDefault="00D10121" w:rsidP="00904746">
            <w:pPr>
              <w:autoSpaceDE w:val="0"/>
              <w:autoSpaceDN w:val="0"/>
              <w:adjustRightInd w:val="0"/>
              <w:spacing w:line="240" w:lineRule="auto"/>
              <w:jc w:val="center"/>
              <w:rPr>
                <w:rFonts w:asciiTheme="minorHAnsi" w:hAnsiTheme="minorHAnsi"/>
                <w:i/>
                <w:sz w:val="20"/>
              </w:rPr>
            </w:pPr>
          </w:p>
        </w:tc>
        <w:tc>
          <w:tcPr>
            <w:tcW w:w="2268" w:type="dxa"/>
          </w:tcPr>
          <w:p w14:paraId="6264BD53" w14:textId="77777777" w:rsidR="00D10121" w:rsidRPr="009A7EAF" w:rsidRDefault="00D10121" w:rsidP="00904746">
            <w:pPr>
              <w:autoSpaceDE w:val="0"/>
              <w:autoSpaceDN w:val="0"/>
              <w:adjustRightInd w:val="0"/>
              <w:spacing w:line="240" w:lineRule="auto"/>
              <w:jc w:val="center"/>
              <w:rPr>
                <w:rFonts w:asciiTheme="minorHAnsi" w:hAnsiTheme="minorHAnsi"/>
                <w:i/>
                <w:sz w:val="20"/>
              </w:rPr>
            </w:pPr>
          </w:p>
        </w:tc>
        <w:tc>
          <w:tcPr>
            <w:tcW w:w="1701" w:type="dxa"/>
          </w:tcPr>
          <w:p w14:paraId="4DBFFAC9" w14:textId="77777777" w:rsidR="00D10121" w:rsidRPr="009A7EAF" w:rsidRDefault="00D10121" w:rsidP="00904746">
            <w:pPr>
              <w:autoSpaceDE w:val="0"/>
              <w:autoSpaceDN w:val="0"/>
              <w:adjustRightInd w:val="0"/>
              <w:spacing w:line="240" w:lineRule="auto"/>
              <w:jc w:val="center"/>
              <w:rPr>
                <w:rFonts w:asciiTheme="minorHAnsi" w:hAnsiTheme="minorHAnsi"/>
                <w:i/>
                <w:sz w:val="20"/>
              </w:rPr>
            </w:pPr>
          </w:p>
        </w:tc>
      </w:tr>
      <w:tr w:rsidR="00D10121" w:rsidRPr="009A7EAF" w14:paraId="6AD44123" w14:textId="77777777" w:rsidTr="00E54B07">
        <w:trPr>
          <w:trHeight w:val="330"/>
        </w:trPr>
        <w:tc>
          <w:tcPr>
            <w:tcW w:w="1560" w:type="dxa"/>
            <w:vMerge/>
            <w:shd w:val="clear" w:color="auto" w:fill="F2F2F2" w:themeFill="background1" w:themeFillShade="F2"/>
            <w:vAlign w:val="center"/>
          </w:tcPr>
          <w:p w14:paraId="260CE0EF"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571DFFA6"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Środki finansowe / zdolność kredytowa</w:t>
            </w:r>
          </w:p>
        </w:tc>
        <w:tc>
          <w:tcPr>
            <w:tcW w:w="992" w:type="dxa"/>
          </w:tcPr>
          <w:p w14:paraId="34E56071"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c>
          <w:tcPr>
            <w:tcW w:w="1809" w:type="dxa"/>
          </w:tcPr>
          <w:p w14:paraId="5EB1A06C"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c>
          <w:tcPr>
            <w:tcW w:w="2268" w:type="dxa"/>
          </w:tcPr>
          <w:p w14:paraId="5F64331D"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c>
          <w:tcPr>
            <w:tcW w:w="1701" w:type="dxa"/>
          </w:tcPr>
          <w:p w14:paraId="2209BE3F"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r>
      <w:tr w:rsidR="00D10121" w:rsidRPr="009A7EAF" w14:paraId="63F50FD7" w14:textId="77777777" w:rsidTr="00E54B07">
        <w:trPr>
          <w:trHeight w:val="421"/>
        </w:trPr>
        <w:tc>
          <w:tcPr>
            <w:tcW w:w="1560" w:type="dxa"/>
            <w:vMerge/>
            <w:shd w:val="clear" w:color="auto" w:fill="F2F2F2" w:themeFill="background1" w:themeFillShade="F2"/>
            <w:vAlign w:val="center"/>
          </w:tcPr>
          <w:p w14:paraId="6BD3DC24"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39B137CE"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Roczny przychód/ Sprawozdanie</w:t>
            </w:r>
          </w:p>
        </w:tc>
        <w:tc>
          <w:tcPr>
            <w:tcW w:w="992" w:type="dxa"/>
          </w:tcPr>
          <w:p w14:paraId="5EB6B4DF"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c>
          <w:tcPr>
            <w:tcW w:w="1809" w:type="dxa"/>
          </w:tcPr>
          <w:p w14:paraId="2245C374"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c>
          <w:tcPr>
            <w:tcW w:w="2268" w:type="dxa"/>
          </w:tcPr>
          <w:p w14:paraId="6967F6F4"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c>
          <w:tcPr>
            <w:tcW w:w="1701" w:type="dxa"/>
          </w:tcPr>
          <w:p w14:paraId="5479E939"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r>
      <w:tr w:rsidR="00D10121" w:rsidRPr="009A7EAF" w14:paraId="7E20E76D" w14:textId="77777777" w:rsidTr="00267675">
        <w:trPr>
          <w:trHeight w:val="461"/>
        </w:trPr>
        <w:tc>
          <w:tcPr>
            <w:tcW w:w="1560" w:type="dxa"/>
            <w:vMerge w:val="restart"/>
            <w:shd w:val="clear" w:color="auto" w:fill="F2F2F2" w:themeFill="background1" w:themeFillShade="F2"/>
            <w:vAlign w:val="center"/>
          </w:tcPr>
          <w:p w14:paraId="4B6D86AB"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Zdolność techniczna lub zawodowa</w:t>
            </w:r>
          </w:p>
        </w:tc>
        <w:tc>
          <w:tcPr>
            <w:tcW w:w="1735" w:type="dxa"/>
            <w:shd w:val="clear" w:color="auto" w:fill="F2F2F2" w:themeFill="background1" w:themeFillShade="F2"/>
            <w:vAlign w:val="center"/>
          </w:tcPr>
          <w:p w14:paraId="43D4269D"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Wykształcenie/kwalifikacje zawodowe</w:t>
            </w:r>
          </w:p>
        </w:tc>
        <w:tc>
          <w:tcPr>
            <w:tcW w:w="992" w:type="dxa"/>
          </w:tcPr>
          <w:p w14:paraId="3CDA1C5E"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809" w:type="dxa"/>
          </w:tcPr>
          <w:p w14:paraId="167F18FE"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2268" w:type="dxa"/>
          </w:tcPr>
          <w:p w14:paraId="24EE8FC2"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701" w:type="dxa"/>
          </w:tcPr>
          <w:p w14:paraId="6F0DC3E4" w14:textId="77777777" w:rsidR="00D10121" w:rsidRPr="009A7EAF" w:rsidRDefault="00D10121" w:rsidP="00904746">
            <w:pPr>
              <w:autoSpaceDE w:val="0"/>
              <w:autoSpaceDN w:val="0"/>
              <w:adjustRightInd w:val="0"/>
              <w:spacing w:line="240" w:lineRule="auto"/>
              <w:rPr>
                <w:rFonts w:asciiTheme="minorHAnsi" w:hAnsiTheme="minorHAnsi"/>
                <w:sz w:val="20"/>
              </w:rPr>
            </w:pPr>
          </w:p>
        </w:tc>
      </w:tr>
      <w:tr w:rsidR="00D10121" w:rsidRPr="009A7EAF" w14:paraId="6687E7AC" w14:textId="77777777" w:rsidTr="00E54B07">
        <w:trPr>
          <w:trHeight w:val="236"/>
        </w:trPr>
        <w:tc>
          <w:tcPr>
            <w:tcW w:w="1560" w:type="dxa"/>
            <w:vMerge/>
            <w:shd w:val="clear" w:color="auto" w:fill="F2F2F2" w:themeFill="background1" w:themeFillShade="F2"/>
            <w:vAlign w:val="center"/>
          </w:tcPr>
          <w:p w14:paraId="4F5B4C7D"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7C92360B"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Doświadczenie</w:t>
            </w:r>
          </w:p>
        </w:tc>
        <w:tc>
          <w:tcPr>
            <w:tcW w:w="992" w:type="dxa"/>
          </w:tcPr>
          <w:p w14:paraId="10302DA6"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809" w:type="dxa"/>
          </w:tcPr>
          <w:p w14:paraId="2353F147"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2268" w:type="dxa"/>
          </w:tcPr>
          <w:p w14:paraId="665BFE91"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701" w:type="dxa"/>
          </w:tcPr>
          <w:p w14:paraId="7241EF58" w14:textId="77777777" w:rsidR="00D10121" w:rsidRPr="009A7EAF" w:rsidRDefault="00D10121" w:rsidP="00904746">
            <w:pPr>
              <w:autoSpaceDE w:val="0"/>
              <w:autoSpaceDN w:val="0"/>
              <w:adjustRightInd w:val="0"/>
              <w:spacing w:line="240" w:lineRule="auto"/>
              <w:rPr>
                <w:rFonts w:asciiTheme="minorHAnsi" w:hAnsiTheme="minorHAnsi"/>
                <w:sz w:val="20"/>
              </w:rPr>
            </w:pPr>
          </w:p>
        </w:tc>
      </w:tr>
      <w:tr w:rsidR="00D10121" w:rsidRPr="009A7EAF" w14:paraId="429A1D3D" w14:textId="77777777" w:rsidTr="00E54B07">
        <w:trPr>
          <w:trHeight w:val="112"/>
        </w:trPr>
        <w:tc>
          <w:tcPr>
            <w:tcW w:w="1560" w:type="dxa"/>
            <w:vMerge/>
            <w:shd w:val="clear" w:color="auto" w:fill="F2F2F2" w:themeFill="background1" w:themeFillShade="F2"/>
            <w:vAlign w:val="center"/>
          </w:tcPr>
          <w:p w14:paraId="06CF901F"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63D8B88C"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osobowy</w:t>
            </w:r>
          </w:p>
        </w:tc>
        <w:tc>
          <w:tcPr>
            <w:tcW w:w="992" w:type="dxa"/>
          </w:tcPr>
          <w:p w14:paraId="0C2CB10C"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809" w:type="dxa"/>
          </w:tcPr>
          <w:p w14:paraId="2990D933"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2268" w:type="dxa"/>
          </w:tcPr>
          <w:p w14:paraId="34E94A14"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701" w:type="dxa"/>
          </w:tcPr>
          <w:p w14:paraId="74CB9EDB" w14:textId="77777777" w:rsidR="00D10121" w:rsidRPr="009A7EAF" w:rsidRDefault="00D10121" w:rsidP="00904746">
            <w:pPr>
              <w:autoSpaceDE w:val="0"/>
              <w:autoSpaceDN w:val="0"/>
              <w:adjustRightInd w:val="0"/>
              <w:spacing w:line="240" w:lineRule="auto"/>
              <w:rPr>
                <w:rFonts w:asciiTheme="minorHAnsi" w:hAnsiTheme="minorHAnsi"/>
                <w:sz w:val="20"/>
              </w:rPr>
            </w:pPr>
          </w:p>
        </w:tc>
      </w:tr>
      <w:tr w:rsidR="00D10121" w:rsidRPr="009A7EAF" w14:paraId="33B38EC7" w14:textId="77777777" w:rsidTr="00E54B07">
        <w:trPr>
          <w:trHeight w:val="144"/>
        </w:trPr>
        <w:tc>
          <w:tcPr>
            <w:tcW w:w="1560" w:type="dxa"/>
            <w:vMerge/>
            <w:shd w:val="clear" w:color="auto" w:fill="F2F2F2" w:themeFill="background1" w:themeFillShade="F2"/>
            <w:vAlign w:val="center"/>
          </w:tcPr>
          <w:p w14:paraId="2D60735F"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6836BE8E"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techniczny</w:t>
            </w:r>
          </w:p>
        </w:tc>
        <w:tc>
          <w:tcPr>
            <w:tcW w:w="992" w:type="dxa"/>
          </w:tcPr>
          <w:p w14:paraId="17392C86"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809" w:type="dxa"/>
          </w:tcPr>
          <w:p w14:paraId="076DC97B"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2268" w:type="dxa"/>
          </w:tcPr>
          <w:p w14:paraId="19D71B06"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701" w:type="dxa"/>
          </w:tcPr>
          <w:p w14:paraId="6C347684" w14:textId="77777777" w:rsidR="00D10121" w:rsidRPr="009A7EAF" w:rsidRDefault="00D10121" w:rsidP="00904746">
            <w:pPr>
              <w:autoSpaceDE w:val="0"/>
              <w:autoSpaceDN w:val="0"/>
              <w:adjustRightInd w:val="0"/>
              <w:spacing w:line="240" w:lineRule="auto"/>
              <w:rPr>
                <w:rFonts w:asciiTheme="minorHAnsi" w:hAnsiTheme="minorHAnsi"/>
                <w:sz w:val="20"/>
              </w:rPr>
            </w:pPr>
          </w:p>
        </w:tc>
      </w:tr>
    </w:tbl>
    <w:p w14:paraId="0A7946A2" w14:textId="77777777" w:rsidR="00D10121" w:rsidRPr="00034C7C" w:rsidRDefault="00D10121" w:rsidP="00D10121">
      <w:pPr>
        <w:autoSpaceDE w:val="0"/>
        <w:autoSpaceDN w:val="0"/>
        <w:adjustRightInd w:val="0"/>
        <w:spacing w:line="240" w:lineRule="auto"/>
        <w:rPr>
          <w:rFonts w:asciiTheme="minorHAnsi" w:hAnsiTheme="minorHAnsi"/>
          <w:sz w:val="16"/>
          <w:szCs w:val="16"/>
        </w:rPr>
      </w:pPr>
    </w:p>
    <w:p w14:paraId="69975C43" w14:textId="77777777" w:rsidR="00D10121" w:rsidRPr="00D10121" w:rsidRDefault="00D10121" w:rsidP="00D10121">
      <w:pPr>
        <w:autoSpaceDE w:val="0"/>
        <w:autoSpaceDN w:val="0"/>
        <w:adjustRightInd w:val="0"/>
        <w:spacing w:line="240" w:lineRule="auto"/>
        <w:rPr>
          <w:rFonts w:asciiTheme="minorHAnsi" w:hAnsiTheme="minorHAnsi"/>
          <w:sz w:val="18"/>
        </w:rPr>
      </w:pPr>
      <w:r w:rsidRPr="00D10121">
        <w:rPr>
          <w:rFonts w:asciiTheme="minorHAnsi" w:hAnsiTheme="minorHAnsi"/>
          <w:sz w:val="18"/>
        </w:rPr>
        <w:t xml:space="preserve">Ponadto </w:t>
      </w:r>
      <w:r w:rsidRPr="00D10121">
        <w:rPr>
          <w:rFonts w:asciiTheme="minorHAnsi" w:hAnsiTheme="minorHAnsi"/>
          <w:b/>
          <w:sz w:val="18"/>
        </w:rPr>
        <w:t>OŚWIADCZAMY</w:t>
      </w:r>
      <w:r w:rsidRPr="00D10121">
        <w:rPr>
          <w:rFonts w:asciiTheme="minorHAnsi" w:hAnsiTheme="minorHAns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D10121">
        <w:rPr>
          <w:rFonts w:asciiTheme="minorHAnsi" w:hAnsiTheme="minorHAnsi"/>
          <w:sz w:val="18"/>
          <w:vertAlign w:val="superscript"/>
        </w:rPr>
        <w:footnoteReference w:id="13"/>
      </w:r>
      <w:r w:rsidRPr="00D10121">
        <w:rPr>
          <w:rFonts w:asciiTheme="minorHAnsi" w:hAnsiTheme="minorHAnsi"/>
          <w:sz w:val="18"/>
        </w:rPr>
        <w:t>.</w:t>
      </w:r>
    </w:p>
    <w:p w14:paraId="6EBB6502" w14:textId="77777777" w:rsidR="00D10121" w:rsidRPr="00D10121" w:rsidRDefault="00D10121" w:rsidP="00D10121">
      <w:pPr>
        <w:autoSpaceDE w:val="0"/>
        <w:autoSpaceDN w:val="0"/>
        <w:adjustRightInd w:val="0"/>
        <w:spacing w:line="240" w:lineRule="auto"/>
        <w:rPr>
          <w:rFonts w:asciiTheme="minorHAnsi" w:hAnsiTheme="minorHAnsi"/>
          <w:sz w:val="18"/>
        </w:rPr>
      </w:pPr>
    </w:p>
    <w:p w14:paraId="09E17499" w14:textId="13FB1867" w:rsidR="00D10121" w:rsidRPr="00E54B07" w:rsidRDefault="00D10121" w:rsidP="00E54B07">
      <w:pPr>
        <w:autoSpaceDE w:val="0"/>
        <w:autoSpaceDN w:val="0"/>
        <w:adjustRightInd w:val="0"/>
        <w:spacing w:line="240" w:lineRule="auto"/>
        <w:rPr>
          <w:rFonts w:asciiTheme="minorHAnsi" w:hAnsiTheme="minorHAnsi"/>
          <w:i/>
          <w:sz w:val="20"/>
        </w:rPr>
      </w:pPr>
      <w:r w:rsidRPr="00D10121">
        <w:rPr>
          <w:rFonts w:asciiTheme="minorHAnsi" w:hAnsiTheme="minorHAns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00E54B07">
        <w:rPr>
          <w:rFonts w:asciiTheme="minorHAnsi" w:hAnsiTheme="minorHAnsi"/>
          <w:i/>
          <w:sz w:val="20"/>
        </w:rPr>
        <w:t>.</w:t>
      </w:r>
    </w:p>
    <w:p w14:paraId="3BAABF78" w14:textId="77777777" w:rsidR="00267675" w:rsidRPr="00C0366B" w:rsidRDefault="00267675" w:rsidP="00D10121">
      <w:pPr>
        <w:rPr>
          <w:rFonts w:asciiTheme="minorHAnsi" w:hAnsiTheme="minorHAnsi" w:cs="Arial"/>
          <w:sz w:val="20"/>
        </w:rPr>
      </w:pPr>
    </w:p>
    <w:p w14:paraId="2942D4DF" w14:textId="77777777" w:rsidR="00D10121" w:rsidRPr="00C0366B" w:rsidRDefault="00D10121" w:rsidP="00D10121">
      <w:pPr>
        <w:ind w:right="-993"/>
        <w:rPr>
          <w:rFonts w:ascii="Calibri" w:hAnsi="Calibri" w:cs="Calibri"/>
          <w:sz w:val="20"/>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sidRPr="00C0366B">
        <w:rPr>
          <w:rFonts w:ascii="Calibri" w:hAnsi="Calibri" w:cs="Calibri"/>
          <w:sz w:val="20"/>
        </w:rPr>
        <w:tab/>
        <w:t xml:space="preserve">              </w:t>
      </w:r>
      <w:r w:rsidRPr="00C0366B">
        <w:rPr>
          <w:rFonts w:ascii="Calibri" w:hAnsi="Calibri" w:cs="Calibri"/>
          <w:sz w:val="20"/>
        </w:rPr>
        <w:tab/>
        <w:t xml:space="preserve">        </w:t>
      </w:r>
      <w:r>
        <w:rPr>
          <w:rFonts w:ascii="Calibri" w:hAnsi="Calibri" w:cs="Calibri"/>
          <w:sz w:val="20"/>
        </w:rPr>
        <w:tab/>
      </w:r>
      <w:r w:rsidRPr="00C0366B">
        <w:rPr>
          <w:rFonts w:ascii="Calibri" w:hAnsi="Calibri" w:cs="Calibri"/>
          <w:sz w:val="20"/>
        </w:rPr>
        <w:t xml:space="preserve"> …….………..…................................</w:t>
      </w:r>
    </w:p>
    <w:p w14:paraId="00AA4DB7" w14:textId="4103AE45" w:rsidR="005D2A22" w:rsidRPr="005D2A22" w:rsidRDefault="00D10121" w:rsidP="005D2A22">
      <w:pPr>
        <w:spacing w:line="240" w:lineRule="auto"/>
        <w:ind w:left="5670" w:right="68"/>
        <w:jc w:val="center"/>
        <w:rPr>
          <w:rFonts w:ascii="Calibri" w:hAnsi="Calibri" w:cs="Calibri"/>
          <w:b/>
          <w:i/>
          <w:sz w:val="16"/>
          <w:szCs w:val="16"/>
        </w:rPr>
      </w:pPr>
      <w:r>
        <w:rPr>
          <w:rFonts w:ascii="Calibri" w:hAnsi="Calibri" w:cs="Calibri"/>
          <w:i/>
          <w:sz w:val="16"/>
          <w:szCs w:val="16"/>
        </w:rPr>
        <w:t>Data i p</w:t>
      </w:r>
      <w:r w:rsidRPr="004651BA">
        <w:rPr>
          <w:rFonts w:ascii="Calibri" w:hAnsi="Calibri" w:cs="Calibri"/>
          <w:i/>
          <w:sz w:val="16"/>
          <w:szCs w:val="16"/>
        </w:rPr>
        <w:t xml:space="preserve">odpis </w:t>
      </w:r>
      <w:r>
        <w:rPr>
          <w:rFonts w:ascii="Calibri" w:hAnsi="Calibri" w:cs="Calibri"/>
          <w:i/>
          <w:sz w:val="16"/>
          <w:szCs w:val="16"/>
        </w:rPr>
        <w:t>osoby/</w:t>
      </w:r>
      <w:r w:rsidRPr="004651BA">
        <w:rPr>
          <w:rFonts w:ascii="Calibri" w:hAnsi="Calibri" w:cs="Calibri"/>
          <w:i/>
          <w:sz w:val="16"/>
          <w:szCs w:val="16"/>
        </w:rPr>
        <w:t xml:space="preserve">osób </w:t>
      </w:r>
      <w:r w:rsidRPr="005E5BAC">
        <w:rPr>
          <w:rFonts w:ascii="Calibri" w:hAnsi="Calibri" w:cs="Calibri"/>
          <w:i/>
          <w:sz w:val="16"/>
          <w:szCs w:val="16"/>
        </w:rPr>
        <w:t>umocowanej(</w:t>
      </w:r>
      <w:proofErr w:type="spellStart"/>
      <w:r w:rsidRPr="005E5BAC">
        <w:rPr>
          <w:rFonts w:ascii="Calibri" w:hAnsi="Calibri" w:cs="Calibri"/>
          <w:i/>
          <w:sz w:val="16"/>
          <w:szCs w:val="16"/>
        </w:rPr>
        <w:t>ych</w:t>
      </w:r>
      <w:proofErr w:type="spellEnd"/>
      <w:r w:rsidRPr="005E5BAC">
        <w:rPr>
          <w:rFonts w:ascii="Calibri" w:hAnsi="Calibri" w:cs="Calibri"/>
          <w:i/>
          <w:sz w:val="16"/>
          <w:szCs w:val="16"/>
        </w:rPr>
        <w:t xml:space="preserve">) do złożenia podpisu </w:t>
      </w:r>
      <w:r>
        <w:rPr>
          <w:rFonts w:ascii="Calibri" w:hAnsi="Calibri" w:cs="Calibri"/>
          <w:b/>
          <w:i/>
          <w:sz w:val="16"/>
          <w:szCs w:val="16"/>
        </w:rPr>
        <w:t>w imieniu P</w:t>
      </w:r>
      <w:r w:rsidRPr="005E5BAC">
        <w:rPr>
          <w:rFonts w:ascii="Calibri" w:hAnsi="Calibri" w:cs="Calibri"/>
          <w:b/>
          <w:i/>
          <w:sz w:val="16"/>
          <w:szCs w:val="16"/>
        </w:rPr>
        <w:t>odmiotu udostępniającego zasoby</w:t>
      </w:r>
    </w:p>
    <w:p w14:paraId="5764F3D2" w14:textId="2DFE21EB" w:rsidR="00914766" w:rsidRPr="005D2A22" w:rsidRDefault="005D2A22" w:rsidP="005D2A22">
      <w:pPr>
        <w:tabs>
          <w:tab w:val="left" w:pos="3840"/>
        </w:tabs>
        <w:rPr>
          <w:rFonts w:ascii="Calibri" w:hAnsi="Calibri" w:cs="Calibri"/>
          <w:sz w:val="16"/>
          <w:szCs w:val="16"/>
        </w:rPr>
        <w:sectPr w:rsidR="00914766" w:rsidRPr="005D2A22" w:rsidSect="00267675">
          <w:headerReference w:type="default" r:id="rId30"/>
          <w:headerReference w:type="first" r:id="rId31"/>
          <w:footerReference w:type="first" r:id="rId32"/>
          <w:footnotePr>
            <w:numRestart w:val="eachSect"/>
          </w:footnotePr>
          <w:type w:val="continuous"/>
          <w:pgSz w:w="11909" w:h="16834" w:code="9"/>
          <w:pgMar w:top="1134" w:right="852" w:bottom="992" w:left="1134" w:header="142" w:footer="376" w:gutter="0"/>
          <w:pgNumType w:start="1"/>
          <w:cols w:space="708"/>
          <w:docGrid w:linePitch="299"/>
        </w:sectPr>
      </w:pPr>
      <w:r>
        <w:rPr>
          <w:rFonts w:ascii="Calibri" w:hAnsi="Calibri" w:cs="Calibri"/>
          <w:sz w:val="16"/>
          <w:szCs w:val="16"/>
        </w:rPr>
        <w:tab/>
      </w: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32DB2583"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1855FD">
        <w:rPr>
          <w:rFonts w:asciiTheme="minorHAnsi" w:hAnsiTheme="minorHAnsi" w:cstheme="minorHAnsi"/>
          <w:sz w:val="20"/>
          <w:szCs w:val="22"/>
        </w:rPr>
        <w:t>POST/DYS/OW/GZ/0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661D19" w:rsidRPr="00A71DC6">
        <w:rPr>
          <w:rFonts w:asciiTheme="minorHAnsi" w:hAnsiTheme="minorHAnsi" w:cstheme="minorHAnsi"/>
          <w:noProof/>
          <w:sz w:val="20"/>
          <w:szCs w:val="22"/>
        </w:rPr>
        <w:t>1056</w:t>
      </w:r>
      <w:r w:rsidRPr="00441D1F">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661D19">
        <w:rPr>
          <w:rFonts w:asciiTheme="minorHAnsi" w:hAnsiTheme="minorHAnsi" w:cstheme="minorHAnsi"/>
          <w:sz w:val="20"/>
          <w:szCs w:val="22"/>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661D19" w:rsidRPr="00A71DC6">
        <w:rPr>
          <w:rFonts w:asciiTheme="minorHAnsi" w:eastAsia="Calibri" w:hAnsiTheme="minorHAnsi" w:cstheme="minorHAnsi"/>
          <w:noProof/>
          <w:sz w:val="20"/>
          <w:lang w:eastAsia="pl-PL"/>
        </w:rPr>
        <w:t>Wykonanie prac budowlano montażowych związanych z budową urządzeń: kontenerowe stacje trafo 15/0,4kV, linie kablowe SN-15kV, linia kablowe nn 0,4kV w m. Ossówno gm. Wierzbno</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77777777" w:rsidR="00914766" w:rsidRDefault="00914766" w:rsidP="00914766">
      <w:pPr>
        <w:tabs>
          <w:tab w:val="left" w:pos="2100"/>
        </w:tabs>
        <w:rPr>
          <w:rFonts w:asciiTheme="minorHAnsi" w:hAnsiTheme="minorHAnsi" w:cstheme="minorHAnsi"/>
          <w:sz w:val="20"/>
        </w:rPr>
      </w:pPr>
    </w:p>
    <w:p w14:paraId="06ADC011" w14:textId="5CEF64F6" w:rsidR="00CE54E0" w:rsidRDefault="00CE54E0">
      <w:pPr>
        <w:spacing w:after="200" w:line="276" w:lineRule="auto"/>
        <w:jc w:val="left"/>
        <w:rPr>
          <w:rFonts w:ascii="Calibri" w:hAnsi="Calibri" w:cs="Calibri"/>
          <w:i/>
          <w:sz w:val="16"/>
          <w:szCs w:val="16"/>
        </w:rPr>
      </w:pPr>
      <w:r>
        <w:rPr>
          <w:rFonts w:ascii="Calibri" w:hAnsi="Calibri" w:cs="Calibri"/>
          <w:i/>
          <w:sz w:val="16"/>
          <w:szCs w:val="16"/>
        </w:rPr>
        <w:br w:type="page"/>
      </w:r>
    </w:p>
    <w:p w14:paraId="7DA5FDA0" w14:textId="77777777" w:rsidR="002E6DEB" w:rsidRDefault="002E6DEB" w:rsidP="00CE54E0">
      <w:pPr>
        <w:pStyle w:val="Nagwek1"/>
        <w:shd w:val="clear" w:color="auto" w:fill="C6D9F1" w:themeFill="text2" w:themeFillTint="33"/>
        <w:rPr>
          <w:rFonts w:cstheme="minorHAnsi"/>
          <w:color w:val="000000" w:themeColor="text1"/>
          <w:sz w:val="20"/>
          <w:szCs w:val="20"/>
        </w:rPr>
        <w:sectPr w:rsidR="002E6DEB" w:rsidSect="00267675">
          <w:footerReference w:type="default" r:id="rId33"/>
          <w:footerReference w:type="first" r:id="rId34"/>
          <w:pgSz w:w="11909" w:h="16834" w:code="9"/>
          <w:pgMar w:top="1134" w:right="852" w:bottom="992" w:left="1134" w:header="142" w:footer="376" w:gutter="0"/>
          <w:pgNumType w:start="1"/>
          <w:cols w:space="708"/>
          <w:docGrid w:linePitch="299"/>
        </w:sectPr>
      </w:pPr>
    </w:p>
    <w:p w14:paraId="6A086542" w14:textId="359DB142" w:rsidR="00CE54E0" w:rsidRPr="00533FAA" w:rsidRDefault="00CE54E0" w:rsidP="00CE54E0">
      <w:pPr>
        <w:pStyle w:val="Nagwek1"/>
        <w:shd w:val="clear" w:color="auto" w:fill="C6D9F1" w:themeFill="text2" w:themeFillTint="33"/>
        <w:rPr>
          <w:rFonts w:cstheme="minorHAnsi"/>
          <w:color w:val="000000" w:themeColor="text1"/>
          <w:sz w:val="20"/>
          <w:szCs w:val="20"/>
        </w:rPr>
      </w:pPr>
      <w:bookmarkStart w:id="18" w:name="_Toc210196705"/>
      <w:bookmarkStart w:id="19" w:name="_Toc210197071"/>
      <w:r>
        <w:rPr>
          <w:rFonts w:cstheme="minorHAnsi"/>
          <w:color w:val="000000" w:themeColor="text1"/>
          <w:sz w:val="20"/>
          <w:szCs w:val="20"/>
        </w:rPr>
        <w:t xml:space="preserve">ZAŁĄCZNIK NR 12 DO SWZ </w:t>
      </w:r>
      <w:r w:rsidRPr="00156D62">
        <w:rPr>
          <w:rFonts w:cstheme="minorHAnsi"/>
          <w:color w:val="000000" w:themeColor="text1"/>
          <w:sz w:val="20"/>
          <w:szCs w:val="20"/>
        </w:rPr>
        <w:t xml:space="preserve">– </w:t>
      </w:r>
      <w:r w:rsidRPr="007044E3">
        <w:rPr>
          <w:rFonts w:cstheme="minorHAnsi"/>
          <w:color w:val="000000" w:themeColor="text1"/>
          <w:sz w:val="20"/>
          <w:szCs w:val="20"/>
        </w:rPr>
        <w:t>ANKIETA WERYFIKACJI WYKONAWCY W ZAKRESIE ZAPEWNIENIA GWARANCJI BEZPIECZEŃSTWA PRZETWARZANIA DANYCH OSOBOWYCH</w:t>
      </w:r>
      <w:bookmarkEnd w:id="18"/>
      <w:bookmarkEnd w:id="19"/>
    </w:p>
    <w:p w14:paraId="5F218033" w14:textId="77777777" w:rsidR="00CE54E0" w:rsidRDefault="00CE54E0" w:rsidP="00CE54E0">
      <w:pPr>
        <w:pStyle w:val="Akapitzlist"/>
        <w:spacing w:before="120" w:line="276" w:lineRule="auto"/>
        <w:ind w:left="284"/>
        <w:jc w:val="left"/>
        <w:outlineLvl w:val="0"/>
        <w:rPr>
          <w:rFonts w:asciiTheme="minorHAnsi" w:hAnsiTheme="minorHAnsi" w:cstheme="minorHAnsi"/>
          <w:b/>
          <w:sz w:val="20"/>
        </w:rPr>
      </w:pPr>
    </w:p>
    <w:p w14:paraId="233FFB99" w14:textId="77777777" w:rsidR="00CE54E0" w:rsidRDefault="00CE54E0" w:rsidP="00CE54E0">
      <w:pPr>
        <w:pStyle w:val="Akapitzlist"/>
        <w:spacing w:before="120" w:line="276" w:lineRule="auto"/>
        <w:ind w:left="284"/>
        <w:jc w:val="center"/>
        <w:outlineLvl w:val="0"/>
        <w:rPr>
          <w:rFonts w:asciiTheme="minorHAnsi" w:hAnsiTheme="minorHAnsi"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CE54E0" w:rsidRPr="006B56FD" w14:paraId="7DB79B41" w14:textId="77777777" w:rsidTr="00D775DF">
        <w:trPr>
          <w:trHeight w:val="1641"/>
          <w:jc w:val="center"/>
        </w:trPr>
        <w:tc>
          <w:tcPr>
            <w:tcW w:w="3965" w:type="dxa"/>
            <w:tcBorders>
              <w:right w:val="single" w:sz="4" w:space="0" w:color="auto"/>
            </w:tcBorders>
          </w:tcPr>
          <w:p w14:paraId="68A3D29A" w14:textId="77777777" w:rsidR="00CE54E0" w:rsidRPr="006B56FD" w:rsidRDefault="00CE54E0" w:rsidP="004B535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6FD35CB9" w14:textId="77777777" w:rsidR="00CE54E0" w:rsidRPr="006B56FD" w:rsidRDefault="00CE54E0" w:rsidP="004B5356">
            <w:pPr>
              <w:ind w:right="28"/>
              <w:jc w:val="left"/>
              <w:rPr>
                <w:rFonts w:asciiTheme="minorHAnsi" w:hAnsiTheme="minorHAnsi" w:cstheme="minorHAnsi"/>
                <w:sz w:val="20"/>
              </w:rPr>
            </w:pPr>
          </w:p>
          <w:p w14:paraId="1A990BF0"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7C6BAADC"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4EDBE3C0" w14:textId="090D9829" w:rsidR="00CE54E0" w:rsidRPr="00D775DF" w:rsidRDefault="00CE54E0"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64BD1EE7" w14:textId="77777777" w:rsidR="00CE54E0" w:rsidRPr="006B56FD" w:rsidRDefault="00CE54E0" w:rsidP="004B535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657822C" w14:textId="77777777" w:rsidR="00CE54E0" w:rsidRPr="006B56FD" w:rsidRDefault="00CE54E0" w:rsidP="004B535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4AE908E"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77EC655C" w14:textId="77777777" w:rsidR="00043A6F" w:rsidRPr="00914766" w:rsidRDefault="00043A6F" w:rsidP="00043A6F">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42F96917"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13173E24" w14:textId="75417C22" w:rsidR="00CE54E0" w:rsidRPr="006B56FD" w:rsidRDefault="00043A6F" w:rsidP="00043A6F">
            <w:pPr>
              <w:spacing w:line="360" w:lineRule="auto"/>
              <w:jc w:val="center"/>
              <w:rPr>
                <w:rFonts w:asciiTheme="minorHAnsi" w:eastAsiaTheme="majorEastAsia" w:hAnsiTheme="minorHAnsi" w:cstheme="minorHAnsi"/>
                <w:i/>
                <w:iCs/>
                <w:sz w:val="20"/>
              </w:rPr>
            </w:pPr>
            <w:r w:rsidRPr="00914766">
              <w:rPr>
                <w:rFonts w:asciiTheme="minorHAnsi" w:eastAsia="Calibri" w:hAnsiTheme="minorHAnsi" w:cstheme="minorHAnsi"/>
                <w:color w:val="000000"/>
                <w:sz w:val="20"/>
              </w:rPr>
              <w:t>ul. Marsa 95, 04-470 Warszawa</w:t>
            </w:r>
          </w:p>
        </w:tc>
      </w:tr>
    </w:tbl>
    <w:p w14:paraId="38E6AD54" w14:textId="58550CF9" w:rsidR="00CE54E0" w:rsidRPr="002E6DEB" w:rsidRDefault="00CE54E0" w:rsidP="002E6DEB">
      <w:pPr>
        <w:spacing w:before="120" w:line="276" w:lineRule="auto"/>
        <w:jc w:val="left"/>
        <w:outlineLvl w:val="0"/>
        <w:rPr>
          <w:rFonts w:asciiTheme="minorHAnsi" w:hAnsiTheme="minorHAnsi" w:cstheme="minorHAnsi"/>
          <w:b/>
          <w:sz w:val="20"/>
        </w:rPr>
      </w:pPr>
    </w:p>
    <w:p w14:paraId="04943B32" w14:textId="77777777" w:rsidR="00CE54E0" w:rsidRPr="007044E3" w:rsidRDefault="00CE54E0" w:rsidP="00CE54E0">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5AFB22C" w14:textId="77777777" w:rsidR="00CE54E0" w:rsidRDefault="00CE54E0" w:rsidP="00CE54E0">
      <w:pPr>
        <w:rPr>
          <w:rFonts w:asciiTheme="minorHAnsi" w:hAnsiTheme="minorHAnsi" w:cstheme="minorHAnsi"/>
          <w:sz w:val="20"/>
        </w:rPr>
      </w:pPr>
    </w:p>
    <w:p w14:paraId="005326FE" w14:textId="77777777" w:rsidR="00CE54E0" w:rsidRPr="004B4556" w:rsidRDefault="00CE54E0" w:rsidP="00CE54E0">
      <w:pPr>
        <w:rPr>
          <w:rFonts w:asciiTheme="minorHAnsi" w:hAnsiTheme="minorHAnsi" w:cstheme="minorHAnsi"/>
          <w:sz w:val="20"/>
        </w:rPr>
      </w:pPr>
    </w:p>
    <w:p w14:paraId="110B8C0F" w14:textId="17DE340E" w:rsidR="00CE54E0" w:rsidRDefault="00CE54E0" w:rsidP="00CE54E0">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Pr="004B4556">
        <w:rPr>
          <w:rFonts w:asciiTheme="minorHAnsi" w:hAnsiTheme="minorHAnsi" w:cstheme="minorHAnsi"/>
          <w:sz w:val="20"/>
          <w:lang w:eastAsia="pl-PL"/>
        </w:rPr>
        <w:t xml:space="preserve">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661D19" w:rsidRPr="00A71DC6">
        <w:rPr>
          <w:rFonts w:asciiTheme="minorHAnsi" w:hAnsiTheme="minorHAnsi" w:cstheme="minorHAnsi"/>
          <w:noProof/>
          <w:sz w:val="20"/>
          <w:szCs w:val="22"/>
        </w:rPr>
        <w:t>1056</w:t>
      </w:r>
      <w:r w:rsidRPr="00441D1F">
        <w:rPr>
          <w:rFonts w:asciiTheme="minorHAnsi" w:hAnsiTheme="minorHAnsi" w:cstheme="minorHAnsi"/>
          <w:sz w:val="20"/>
          <w:szCs w:val="22"/>
        </w:rPr>
        <w:fldChar w:fldCharType="end"/>
      </w:r>
      <w:r>
        <w:rPr>
          <w:rFonts w:asciiTheme="minorHAnsi" w:hAnsiTheme="minorHAnsi" w:cstheme="minorHAnsi"/>
          <w:sz w:val="20"/>
          <w:szCs w:val="22"/>
        </w:rPr>
        <w:t>/</w:t>
      </w:r>
      <w:r w:rsidR="00383A9D">
        <w:rPr>
          <w:rFonts w:asciiTheme="minorHAnsi" w:hAnsiTheme="minorHAnsi" w:cstheme="minorHAnsi"/>
          <w:sz w:val="20"/>
          <w:szCs w:val="22"/>
        </w:rPr>
        <w:t>202</w:t>
      </w:r>
      <w:r w:rsidR="00661D19">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Pr>
          <w:rFonts w:asciiTheme="minorHAnsi" w:hAnsiTheme="minorHAnsi" w:cstheme="minorHAnsi"/>
          <w:sz w:val="20"/>
        </w:rPr>
        <w:t xml:space="preserve"> „</w:t>
      </w:r>
      <w:r>
        <w:rPr>
          <w:rFonts w:asciiTheme="minorHAnsi" w:hAnsiTheme="minorHAnsi" w:cstheme="minorHAnsi"/>
          <w:sz w:val="20"/>
        </w:rPr>
        <w:fldChar w:fldCharType="begin"/>
      </w:r>
      <w:r>
        <w:rPr>
          <w:rFonts w:asciiTheme="minorHAnsi" w:hAnsiTheme="minorHAnsi" w:cstheme="minorHAnsi"/>
          <w:sz w:val="20"/>
        </w:rPr>
        <w:instrText xml:space="preserve"> MERGEFIELD "nazwa_post" </w:instrText>
      </w:r>
      <w:r>
        <w:rPr>
          <w:rFonts w:asciiTheme="minorHAnsi" w:hAnsiTheme="minorHAnsi" w:cstheme="minorHAnsi"/>
          <w:sz w:val="20"/>
        </w:rPr>
        <w:fldChar w:fldCharType="separate"/>
      </w:r>
      <w:r w:rsidR="00661D19" w:rsidRPr="00A71DC6">
        <w:rPr>
          <w:rFonts w:asciiTheme="minorHAnsi" w:hAnsiTheme="minorHAnsi" w:cstheme="minorHAnsi"/>
          <w:noProof/>
          <w:sz w:val="20"/>
        </w:rPr>
        <w:t>Wykonanie prac budowlano montażowych związanych z budową urządzeń: kontenerowe stacje trafo 15/0,4kV, linie kablowe SN-15kV, linia kablowe nn 0,4kV w m. Ossówno gm. Wierzbno</w:t>
      </w:r>
      <w:r>
        <w:rPr>
          <w:rFonts w:asciiTheme="minorHAnsi" w:hAnsiTheme="minorHAnsi" w:cstheme="minorHAnsi"/>
          <w:sz w:val="20"/>
        </w:rPr>
        <w:fldChar w:fldCharType="end"/>
      </w:r>
      <w:r>
        <w:rPr>
          <w:rFonts w:asciiTheme="minorHAnsi" w:hAnsiTheme="minorHAnsi" w:cstheme="minorHAnsi"/>
          <w:sz w:val="20"/>
        </w:rPr>
        <w:t>”, po</w:t>
      </w:r>
      <w:r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 danych osobowych</w:t>
      </w:r>
      <w:r w:rsidRPr="004B4556">
        <w:rPr>
          <w:rFonts w:asciiTheme="minorHAnsi" w:hAnsiTheme="minorHAnsi" w:cstheme="minorHAnsi"/>
          <w:sz w:val="20"/>
          <w:lang w:eastAsia="pl-PL"/>
        </w:rPr>
        <w:t>:</w:t>
      </w:r>
    </w:p>
    <w:p w14:paraId="0308CE42" w14:textId="77777777" w:rsidR="00CE54E0" w:rsidRDefault="00CE54E0" w:rsidP="00CE54E0">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CE54E0" w:rsidRPr="004B4556" w14:paraId="6BE883EE" w14:textId="77777777" w:rsidTr="004B5356">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DD5B4E" w14:textId="77777777" w:rsidR="00CE54E0" w:rsidRPr="005A3030" w:rsidRDefault="00CE54E0" w:rsidP="004B5356">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047424" w14:textId="77777777" w:rsidR="00CE54E0" w:rsidRPr="005A3030" w:rsidRDefault="00CE54E0" w:rsidP="004B5356">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CE54E0" w:rsidRPr="004B4556" w14:paraId="0BE6C47F" w14:textId="77777777" w:rsidTr="004B5356">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521A360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52985C79" w14:textId="77777777" w:rsidR="00CE54E0" w:rsidRDefault="00CE54E0" w:rsidP="004B5356">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3A20804C" w14:textId="77777777" w:rsidR="00CE54E0" w:rsidRPr="005B5686" w:rsidRDefault="00CE54E0" w:rsidP="004B5356">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CE54E0" w:rsidRPr="004B4556" w14:paraId="4CDD5345" w14:textId="77777777" w:rsidTr="004B5356">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F0CEA4B"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D8514E4"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157F39E9" w14:textId="77777777" w:rsidR="00CE54E0" w:rsidRPr="005B5686"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61852BE" w14:textId="77777777" w:rsidTr="004B5356">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1D05DA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11A6870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3C95B39D"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AE1DE63" w14:textId="77777777" w:rsidTr="004B5356">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E2B328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A3DD69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15DE9E0"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9FA3837"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1D55A8"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4E6BD1C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195B2DD6"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6B36F75"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F4B8F2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BF26E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0044490F"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1209EC8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CC7BF6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5605FFB2"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3F2F3B7C"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50CD6FA"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C2A5EC"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36403C9"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6EF20092" w14:textId="41052A2D" w:rsidR="002E6DEB"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p w14:paraId="68152C33" w14:textId="77777777" w:rsidR="002E6DEB" w:rsidRPr="002E6DEB" w:rsidRDefault="002E6DEB" w:rsidP="002E6DEB">
            <w:pPr>
              <w:rPr>
                <w:lang w:eastAsia="pl-PL"/>
              </w:rPr>
            </w:pPr>
          </w:p>
          <w:p w14:paraId="7E2FC49B" w14:textId="09965A5C" w:rsidR="00CE54E0" w:rsidRPr="002E6DEB" w:rsidRDefault="00CE54E0" w:rsidP="002E6DEB">
            <w:pPr>
              <w:rPr>
                <w:lang w:eastAsia="pl-PL"/>
              </w:rPr>
            </w:pPr>
          </w:p>
        </w:tc>
      </w:tr>
      <w:tr w:rsidR="00CE54E0" w:rsidRPr="004B4556" w14:paraId="4FBD832B"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A00B10"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5ED54146"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3635F9D0"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6271BF6"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5DE3F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0FF17F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2546BF56"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1CBFAD8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687E6A"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4C67E6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DEB08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660F564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1B499"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2529F1CE"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552E235C"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DCDA9E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6CC4E4"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8CA516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4A15F31"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B9A76D2"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CBBBE"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BBB4F4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2BDD15CF"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9F36279"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CD413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04B962D"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3ECD02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bl>
    <w:p w14:paraId="6915B0C5" w14:textId="77777777" w:rsidR="00CE54E0" w:rsidRDefault="00CE54E0" w:rsidP="00CE54E0">
      <w:pPr>
        <w:rPr>
          <w:rFonts w:asciiTheme="minorHAnsi" w:hAnsiTheme="minorHAnsi" w:cstheme="minorHAnsi"/>
          <w:sz w:val="20"/>
        </w:rPr>
      </w:pPr>
    </w:p>
    <w:p w14:paraId="002B563A" w14:textId="77777777" w:rsidR="00CE54E0" w:rsidRPr="004B4556" w:rsidRDefault="00CE54E0" w:rsidP="00CE54E0">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1997AEB0" w14:textId="77777777" w:rsidR="00CE54E0" w:rsidRPr="007044E3" w:rsidRDefault="00CE54E0" w:rsidP="00CE54E0">
      <w:pPr>
        <w:rPr>
          <w:rFonts w:asciiTheme="minorHAnsi" w:hAnsiTheme="minorHAnsi" w:cstheme="minorHAnsi"/>
          <w:sz w:val="20"/>
        </w:rPr>
      </w:pPr>
    </w:p>
    <w:p w14:paraId="6B155194" w14:textId="77777777" w:rsidR="00CE54E0" w:rsidRPr="004B4556" w:rsidRDefault="00CE54E0" w:rsidP="00CE54E0">
      <w:pPr>
        <w:rPr>
          <w:rFonts w:asciiTheme="minorHAnsi" w:hAnsiTheme="minorHAnsi" w:cstheme="minorHAnsi"/>
          <w:sz w:val="20"/>
        </w:rPr>
      </w:pPr>
    </w:p>
    <w:p w14:paraId="2BE79974" w14:textId="77777777" w:rsidR="00CE54E0" w:rsidRPr="004B4556" w:rsidRDefault="00CE54E0" w:rsidP="00CE54E0">
      <w:pPr>
        <w:rPr>
          <w:rFonts w:asciiTheme="minorHAnsi" w:hAnsiTheme="minorHAnsi" w:cstheme="minorHAnsi"/>
          <w:sz w:val="20"/>
        </w:rPr>
      </w:pPr>
    </w:p>
    <w:p w14:paraId="6EF6B867" w14:textId="77777777" w:rsidR="00CE54E0" w:rsidRPr="009C2468" w:rsidRDefault="00CE54E0" w:rsidP="00CE54E0">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0A0D2947" w14:textId="77777777" w:rsidR="00CE54E0" w:rsidRDefault="00CE54E0" w:rsidP="00D775DF">
      <w:pPr>
        <w:spacing w:line="240" w:lineRule="auto"/>
        <w:ind w:left="4248" w:right="68"/>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67010A61" w14:textId="7332430F" w:rsidR="00D10121" w:rsidRPr="00D10121" w:rsidRDefault="00CE54E0" w:rsidP="002E6DEB">
      <w:pPr>
        <w:spacing w:line="240" w:lineRule="auto"/>
        <w:ind w:left="4248" w:right="68"/>
        <w:jc w:val="center"/>
        <w:rPr>
          <w:rFonts w:ascii="Calibri" w:hAnsi="Calibri" w:cs="Calibri"/>
          <w:i/>
          <w:sz w:val="16"/>
          <w:szCs w:val="16"/>
        </w:rPr>
      </w:pPr>
      <w:r w:rsidRPr="009C2468">
        <w:rPr>
          <w:rFonts w:asciiTheme="minorHAnsi" w:hAnsiTheme="minorHAnsi" w:cstheme="minorHAnsi"/>
          <w:i/>
          <w:sz w:val="16"/>
          <w:szCs w:val="16"/>
        </w:rPr>
        <w:t>oświadczeń woli w imieni</w:t>
      </w:r>
      <w:r w:rsidR="002E6DEB">
        <w:rPr>
          <w:rFonts w:asciiTheme="minorHAnsi" w:hAnsiTheme="minorHAnsi" w:cstheme="minorHAnsi"/>
          <w:i/>
          <w:sz w:val="16"/>
          <w:szCs w:val="16"/>
        </w:rPr>
        <w:t>u Wykonawcy</w:t>
      </w:r>
    </w:p>
    <w:sectPr w:rsidR="00D10121" w:rsidRPr="00D10121" w:rsidSect="002E6DEB">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4C76" w14:textId="77777777" w:rsidR="005D2A22" w:rsidRDefault="005D2A22" w:rsidP="004A302B">
      <w:pPr>
        <w:spacing w:line="240" w:lineRule="auto"/>
      </w:pPr>
      <w:r>
        <w:separator/>
      </w:r>
    </w:p>
  </w:endnote>
  <w:endnote w:type="continuationSeparator" w:id="0">
    <w:p w14:paraId="553AD28F" w14:textId="77777777" w:rsidR="005D2A22" w:rsidRDefault="005D2A2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EFE8" w14:textId="77777777" w:rsidR="005D2A22" w:rsidRDefault="005D2A22">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2C6A3332" w14:textId="1ECA5C65"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825A4B2" w14:textId="77777777" w:rsidR="005D2A22" w:rsidRDefault="005D2A22">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B749" w14:textId="77777777" w:rsidR="005D2A22" w:rsidRDefault="005D2A22">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685669D3" w14:textId="1F0C9640"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626C341" w14:textId="77777777" w:rsidR="005D2A22" w:rsidRDefault="005D2A22">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5D2A22" w:rsidRDefault="005D2A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4642848B" w14:textId="288C5B97"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3</w:t>
        </w:r>
        <w:r w:rsidRPr="00267675">
          <w:rPr>
            <w:rFonts w:ascii="Calibri" w:hAnsi="Calibri" w:cs="Calibri"/>
            <w:sz w:val="18"/>
          </w:rPr>
          <w:fldChar w:fldCharType="end"/>
        </w:r>
      </w:p>
    </w:sdtContent>
  </w:sdt>
  <w:p w14:paraId="58369837" w14:textId="77777777" w:rsidR="005D2A22" w:rsidRDefault="005D2A2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B8C0" w14:textId="77777777" w:rsidR="005D2A22" w:rsidRDefault="005D2A2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6B2E0BCA" w14:textId="2751D336" w:rsidR="005D2A22" w:rsidRPr="002A7B62" w:rsidRDefault="005D2A2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5D2A22" w:rsidRDefault="005D2A2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001D179E" w14:textId="2E4DFE8A"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2</w:t>
        </w:r>
        <w:r w:rsidRPr="00267675">
          <w:rPr>
            <w:rFonts w:ascii="Calibri" w:hAnsi="Calibri" w:cs="Calibri"/>
            <w:sz w:val="18"/>
          </w:rPr>
          <w:fldChar w:fldCharType="end"/>
        </w:r>
      </w:p>
    </w:sdtContent>
  </w:sdt>
  <w:p w14:paraId="6934332F" w14:textId="77777777" w:rsidR="005D2A22" w:rsidRDefault="005D2A2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5C5AC4AE" w14:textId="7C651034"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E1F3A6F" w14:textId="77777777" w:rsidR="005D2A22" w:rsidRDefault="005D2A2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5D2A22" w:rsidRDefault="005D2A2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07DCE754" w14:textId="6307284C"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1258AC5" w14:textId="77777777" w:rsidR="005D2A22" w:rsidRDefault="005D2A2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5D2A22" w:rsidRDefault="005D2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3551" w14:textId="77777777" w:rsidR="005D2A22" w:rsidRDefault="005D2A22" w:rsidP="004A302B">
      <w:pPr>
        <w:spacing w:line="240" w:lineRule="auto"/>
      </w:pPr>
      <w:r>
        <w:separator/>
      </w:r>
    </w:p>
  </w:footnote>
  <w:footnote w:type="continuationSeparator" w:id="0">
    <w:p w14:paraId="3745A24C" w14:textId="77777777" w:rsidR="005D2A22" w:rsidRDefault="005D2A22" w:rsidP="004A302B">
      <w:pPr>
        <w:spacing w:line="240" w:lineRule="auto"/>
      </w:pPr>
      <w:r>
        <w:continuationSeparator/>
      </w:r>
    </w:p>
  </w:footnote>
  <w:footnote w:id="1">
    <w:p w14:paraId="1349226E" w14:textId="77777777" w:rsidR="005D2A22" w:rsidRPr="00F2601C" w:rsidRDefault="005D2A2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5D2A22" w:rsidRPr="00F2601C" w:rsidRDefault="005D2A2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4B6811A7" w14:textId="77777777" w:rsidR="005D2A22" w:rsidRPr="001A6201" w:rsidRDefault="005D2A22" w:rsidP="003C629B">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7279FE38" w14:textId="77777777" w:rsidR="005D2A22" w:rsidRPr="001A6201" w:rsidRDefault="005D2A2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D1AA048" w14:textId="77777777" w:rsidR="005D2A22" w:rsidRPr="003F2EF3" w:rsidRDefault="005D2A2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183C067" w14:textId="77777777" w:rsidR="005D2A22" w:rsidRPr="003D4E66" w:rsidRDefault="005D2A2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678E585" w14:textId="77777777" w:rsidR="005D2A22" w:rsidRDefault="005D2A2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891CF55" w14:textId="3E559B75" w:rsidR="005D2A22" w:rsidRPr="00342E37" w:rsidRDefault="005D2A22" w:rsidP="00104F4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2C0B5A">
        <w:rPr>
          <w:rFonts w:ascii="Verdana" w:hAnsi="Verdana" w:cs="Arial"/>
          <w:sz w:val="14"/>
          <w:szCs w:val="14"/>
        </w:rPr>
        <w:t xml:space="preserve"> </w:t>
      </w:r>
      <w:r w:rsidR="002C0B5A" w:rsidRPr="002C0B5A">
        <w:rPr>
          <w:rFonts w:ascii="Verdana" w:hAnsi="Verdana" w:cs="Arial"/>
          <w:sz w:val="14"/>
          <w:szCs w:val="14"/>
        </w:rPr>
        <w:t>zaktualizowanym rozporządzeniem 2025/2033</w:t>
      </w:r>
      <w:r w:rsidR="002C0B5A">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CCBE3A5" w14:textId="7C0899A6" w:rsidR="005D2A22" w:rsidRPr="00342E37" w:rsidRDefault="002C0B5A" w:rsidP="00104F49">
      <w:pPr>
        <w:pStyle w:val="Tekstprzypisudolnego"/>
        <w:numPr>
          <w:ilvl w:val="0"/>
          <w:numId w:val="34"/>
        </w:numPr>
        <w:rPr>
          <w:rFonts w:ascii="Verdana" w:hAnsi="Verdana" w:cs="Arial"/>
          <w:sz w:val="14"/>
          <w:szCs w:val="14"/>
        </w:rPr>
      </w:pPr>
      <w:r>
        <w:rPr>
          <w:rFonts w:ascii="Verdana" w:hAnsi="Verdana" w:cs="Arial"/>
          <w:sz w:val="14"/>
          <w:szCs w:val="14"/>
        </w:rPr>
        <w:t xml:space="preserve">obywateli rosyjskich, </w:t>
      </w:r>
      <w:r w:rsidR="005D2A22" w:rsidRPr="00342E37">
        <w:rPr>
          <w:rFonts w:ascii="Verdana" w:hAnsi="Verdana" w:cs="Arial"/>
          <w:sz w:val="14"/>
          <w:szCs w:val="14"/>
        </w:rPr>
        <w:t xml:space="preserve">osób fizycznych </w:t>
      </w:r>
      <w:r>
        <w:rPr>
          <w:rFonts w:ascii="Verdana" w:hAnsi="Verdana" w:cs="Arial"/>
          <w:sz w:val="14"/>
          <w:szCs w:val="14"/>
        </w:rPr>
        <w:t xml:space="preserve">zamieszkałych w Rosji </w:t>
      </w:r>
      <w:r w:rsidR="005D2A22" w:rsidRPr="00342E37">
        <w:rPr>
          <w:rFonts w:ascii="Verdana" w:hAnsi="Verdana" w:cs="Arial"/>
          <w:sz w:val="14"/>
          <w:szCs w:val="14"/>
        </w:rPr>
        <w:t xml:space="preserve">lub </w:t>
      </w:r>
      <w:r>
        <w:rPr>
          <w:rFonts w:ascii="Verdana" w:hAnsi="Verdana" w:cs="Arial"/>
          <w:sz w:val="14"/>
          <w:szCs w:val="14"/>
        </w:rPr>
        <w:t xml:space="preserve">osób </w:t>
      </w:r>
      <w:r w:rsidR="005D2A22" w:rsidRPr="00342E37">
        <w:rPr>
          <w:rFonts w:ascii="Verdana" w:hAnsi="Verdana" w:cs="Arial"/>
          <w:sz w:val="14"/>
          <w:szCs w:val="14"/>
        </w:rPr>
        <w:t>prawnych, podmiotów lub organów z siedzibą w Rosji;</w:t>
      </w:r>
    </w:p>
    <w:p w14:paraId="74E8FCC4" w14:textId="755E8645" w:rsidR="005D2A22" w:rsidRPr="00342E37" w:rsidRDefault="005D2A22" w:rsidP="00104F49">
      <w:pPr>
        <w:pStyle w:val="Tekstprzypisudolnego"/>
        <w:numPr>
          <w:ilvl w:val="0"/>
          <w:numId w:val="34"/>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w:t>
      </w:r>
      <w:r w:rsidRPr="00342E37">
        <w:rPr>
          <w:rFonts w:ascii="Verdana" w:hAnsi="Verdana" w:cs="Arial"/>
          <w:sz w:val="14"/>
          <w:szCs w:val="14"/>
        </w:rPr>
        <w:t>, o kt</w:t>
      </w:r>
      <w:r w:rsidR="002C0B5A">
        <w:rPr>
          <w:rFonts w:ascii="Verdana" w:hAnsi="Verdana" w:cs="Arial"/>
          <w:sz w:val="14"/>
          <w:szCs w:val="14"/>
        </w:rPr>
        <w:t>órych</w:t>
      </w:r>
      <w:r w:rsidRPr="00342E37">
        <w:rPr>
          <w:rFonts w:ascii="Verdana" w:hAnsi="Verdana" w:cs="Arial"/>
          <w:sz w:val="14"/>
          <w:szCs w:val="14"/>
        </w:rPr>
        <w:t xml:space="preserve"> mowa w lit. a) niniejszego ustępu; lub</w:t>
      </w:r>
      <w:bookmarkEnd w:id="6"/>
    </w:p>
    <w:p w14:paraId="2935E484" w14:textId="32E1AE84" w:rsidR="005D2A22" w:rsidRPr="00342E37" w:rsidRDefault="005D2A22" w:rsidP="00104F49">
      <w:pPr>
        <w:pStyle w:val="Tekstprzypisudolnego"/>
        <w:numPr>
          <w:ilvl w:val="0"/>
          <w:numId w:val="34"/>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138C526E" w14:textId="77777777" w:rsidR="005D2A22" w:rsidRPr="00342E37" w:rsidRDefault="005D2A22" w:rsidP="00104F4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0942FB77" w14:textId="77777777" w:rsidR="005D2A22" w:rsidRPr="00342E37" w:rsidRDefault="005D2A22" w:rsidP="00104F4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69B5ABDE" w14:textId="77777777" w:rsidR="005D2A22" w:rsidRPr="00342E37" w:rsidRDefault="005D2A22" w:rsidP="00104F4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8F40DB" w14:textId="0EBC0DBC" w:rsidR="005D2A22" w:rsidRPr="00342E37" w:rsidRDefault="005D2A22" w:rsidP="00104F4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sidR="002C0B5A">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sidR="002C0B5A">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B81044" w14:textId="7DD94129" w:rsidR="005D2A22" w:rsidRPr="00896587" w:rsidRDefault="005D2A22" w:rsidP="00104F4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sidR="002C0B5A">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002C0B5A"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675D7485" w14:textId="77777777" w:rsidR="005D2A22" w:rsidRPr="00CF2D59" w:rsidRDefault="005D2A2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074C0389" w14:textId="77777777" w:rsidR="005D2A22" w:rsidRDefault="005D2A2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25B1E7AE" w14:textId="77777777" w:rsidR="005D2A22" w:rsidRDefault="005D2A22" w:rsidP="00D10121">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3511BBCE" w14:textId="77777777" w:rsidR="005D2A22" w:rsidRPr="00517ECB" w:rsidRDefault="005D2A22" w:rsidP="00D10121">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D856" w14:textId="77777777" w:rsidR="005D2A22" w:rsidRDefault="005D2A22">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2A82B57" w14:textId="77777777" w:rsidTr="005D2A22">
      <w:trPr>
        <w:trHeight w:val="1140"/>
      </w:trPr>
      <w:tc>
        <w:tcPr>
          <w:tcW w:w="6119" w:type="dxa"/>
          <w:vAlign w:val="center"/>
        </w:tcPr>
        <w:p w14:paraId="1911314C" w14:textId="77777777" w:rsidR="005D2A22" w:rsidRPr="008D12CD" w:rsidRDefault="005D2A22" w:rsidP="002E6D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39CF924" w14:textId="57EF0FAA" w:rsidR="005D2A22" w:rsidRPr="008D12CD" w:rsidRDefault="005D2A22" w:rsidP="002E6D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5F4994" w:rsidRPr="00A71DC6">
            <w:rPr>
              <w:rFonts w:asciiTheme="minorHAnsi" w:hAnsiTheme="minorHAnsi" w:cstheme="minorHAnsi"/>
              <w:noProof/>
              <w:color w:val="000000" w:themeColor="text1"/>
              <w:sz w:val="14"/>
              <w:szCs w:val="18"/>
            </w:rPr>
            <w:t>1056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661D19">
            <w:rPr>
              <w:rFonts w:asciiTheme="minorHAnsi" w:hAnsiTheme="minorHAnsi" w:cstheme="minorHAnsi"/>
              <w:color w:val="000000" w:themeColor="text1"/>
              <w:sz w:val="14"/>
              <w:szCs w:val="18"/>
            </w:rPr>
            <w:t>6</w:t>
          </w:r>
        </w:p>
        <w:p w14:paraId="780EAD52" w14:textId="77777777" w:rsidR="005D2A22" w:rsidRPr="006B2C28" w:rsidRDefault="005D2A22" w:rsidP="002E6DEB">
          <w:pPr>
            <w:suppressAutoHyphens/>
            <w:ind w:left="1284" w:right="187"/>
            <w:rPr>
              <w:rFonts w:asciiTheme="majorHAnsi" w:hAnsiTheme="majorHAnsi"/>
              <w:color w:val="000000" w:themeColor="text1"/>
              <w:sz w:val="14"/>
              <w:szCs w:val="18"/>
            </w:rPr>
          </w:pPr>
        </w:p>
      </w:tc>
      <w:tc>
        <w:tcPr>
          <w:tcW w:w="6119" w:type="dxa"/>
          <w:vAlign w:val="center"/>
        </w:tcPr>
        <w:p w14:paraId="661C1B6C" w14:textId="77777777" w:rsidR="005D2A22" w:rsidRPr="006B2C28" w:rsidRDefault="005D2A22" w:rsidP="002E6D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4864" behindDoc="0" locked="0" layoutInCell="1" allowOverlap="1" wp14:anchorId="18938944" wp14:editId="6F05B551">
                <wp:simplePos x="0" y="0"/>
                <wp:positionH relativeFrom="column">
                  <wp:posOffset>2101215</wp:posOffset>
                </wp:positionH>
                <wp:positionV relativeFrom="page">
                  <wp:posOffset>-63500</wp:posOffset>
                </wp:positionV>
                <wp:extent cx="662940" cy="484505"/>
                <wp:effectExtent l="0" t="0" r="381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F54E928" w14:textId="77777777" w:rsidR="005D2A22" w:rsidRPr="006B2C28" w:rsidRDefault="005D2A22" w:rsidP="002E6DEB">
          <w:pPr>
            <w:suppressAutoHyphens/>
            <w:ind w:right="187"/>
            <w:rPr>
              <w:rFonts w:asciiTheme="majorHAnsi" w:hAnsiTheme="majorHAnsi"/>
              <w:color w:val="092D74"/>
              <w:sz w:val="14"/>
              <w:szCs w:val="18"/>
            </w:rPr>
          </w:pPr>
        </w:p>
      </w:tc>
      <w:tc>
        <w:tcPr>
          <w:tcW w:w="6119" w:type="dxa"/>
          <w:vAlign w:val="center"/>
        </w:tcPr>
        <w:p w14:paraId="57818516" w14:textId="77777777" w:rsidR="005D2A22" w:rsidRPr="006B2C28" w:rsidRDefault="005D2A22" w:rsidP="002E6DEB">
          <w:pPr>
            <w:suppressAutoHyphens/>
            <w:ind w:right="187"/>
            <w:rPr>
              <w:rFonts w:asciiTheme="majorHAnsi" w:hAnsiTheme="majorHAnsi"/>
              <w:color w:val="000000" w:themeColor="text1"/>
              <w:sz w:val="14"/>
              <w:szCs w:val="18"/>
            </w:rPr>
          </w:pPr>
        </w:p>
      </w:tc>
      <w:tc>
        <w:tcPr>
          <w:tcW w:w="977" w:type="dxa"/>
          <w:vAlign w:val="center"/>
        </w:tcPr>
        <w:p w14:paraId="1EDB89DE" w14:textId="77777777" w:rsidR="005D2A22" w:rsidRPr="006B2C28" w:rsidRDefault="005D2A22" w:rsidP="002E6DEB">
          <w:pPr>
            <w:suppressAutoHyphens/>
            <w:ind w:right="187"/>
            <w:rPr>
              <w:rFonts w:asciiTheme="majorHAnsi" w:hAnsiTheme="majorHAnsi"/>
              <w:color w:val="092D74"/>
              <w:sz w:val="14"/>
              <w:szCs w:val="18"/>
            </w:rPr>
          </w:pPr>
        </w:p>
      </w:tc>
      <w:tc>
        <w:tcPr>
          <w:tcW w:w="3110" w:type="dxa"/>
          <w:vAlign w:val="center"/>
        </w:tcPr>
        <w:p w14:paraId="6744BA33" w14:textId="77777777" w:rsidR="005D2A22" w:rsidRPr="006B2C28" w:rsidRDefault="005D2A22" w:rsidP="002E6DEB">
          <w:pPr>
            <w:suppressAutoHyphens/>
            <w:ind w:right="187"/>
            <w:rPr>
              <w:rFonts w:asciiTheme="majorHAnsi" w:hAnsiTheme="majorHAnsi"/>
              <w:color w:val="092D74"/>
              <w:sz w:val="14"/>
              <w:szCs w:val="18"/>
            </w:rPr>
          </w:pPr>
        </w:p>
      </w:tc>
    </w:tr>
  </w:tbl>
  <w:p w14:paraId="206CF606" w14:textId="77777777" w:rsidR="005D2A22" w:rsidRDefault="005D2A2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A7B4D48" w14:textId="77777777" w:rsidTr="005D2A22">
      <w:trPr>
        <w:trHeight w:val="1140"/>
      </w:trPr>
      <w:tc>
        <w:tcPr>
          <w:tcW w:w="6119" w:type="dxa"/>
          <w:vAlign w:val="center"/>
        </w:tcPr>
        <w:p w14:paraId="5C9DAC8A" w14:textId="77777777" w:rsidR="005D2A22" w:rsidRPr="008D12CD" w:rsidRDefault="005D2A22"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7F1192E" w14:textId="6FDE6703"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5F4994" w:rsidRPr="00A71DC6">
            <w:rPr>
              <w:rFonts w:asciiTheme="minorHAnsi" w:hAnsiTheme="minorHAnsi" w:cstheme="minorHAnsi"/>
              <w:noProof/>
              <w:color w:val="000000" w:themeColor="text1"/>
              <w:sz w:val="14"/>
              <w:szCs w:val="18"/>
            </w:rPr>
            <w:t>1056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362ED2">
            <w:rPr>
              <w:rFonts w:asciiTheme="minorHAnsi" w:hAnsiTheme="minorHAnsi" w:cstheme="minorHAnsi"/>
              <w:color w:val="000000" w:themeColor="text1"/>
              <w:sz w:val="14"/>
              <w:szCs w:val="18"/>
            </w:rPr>
            <w:t>6</w:t>
          </w:r>
        </w:p>
        <w:p w14:paraId="675FB487"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5D9D8F6F"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4624" behindDoc="0" locked="0" layoutInCell="1" allowOverlap="1" wp14:anchorId="4750AE14" wp14:editId="7D3316D2">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09480DA"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C1FD168"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4BB1750C"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71E432BC" w14:textId="77777777" w:rsidR="005D2A22" w:rsidRPr="006B2C28" w:rsidRDefault="005D2A22" w:rsidP="000D789B">
          <w:pPr>
            <w:suppressAutoHyphens/>
            <w:ind w:right="187"/>
            <w:rPr>
              <w:rFonts w:asciiTheme="majorHAnsi" w:hAnsiTheme="majorHAnsi"/>
              <w:color w:val="092D74"/>
              <w:sz w:val="14"/>
              <w:szCs w:val="18"/>
            </w:rPr>
          </w:pPr>
        </w:p>
      </w:tc>
    </w:tr>
  </w:tbl>
  <w:p w14:paraId="0FC49564" w14:textId="77777777" w:rsidR="005D2A22" w:rsidRDefault="005D2A2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5D2A22" w:rsidRPr="006B2C28" w14:paraId="1130E478" w14:textId="77777777" w:rsidTr="000D789B">
      <w:trPr>
        <w:trHeight w:val="1140"/>
      </w:trPr>
      <w:tc>
        <w:tcPr>
          <w:tcW w:w="6119" w:type="dxa"/>
          <w:vAlign w:val="center"/>
        </w:tcPr>
        <w:p w14:paraId="0EC584FA"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A8B12F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54640ECF"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D98FD0F" w14:textId="77777777" w:rsidR="005D2A22" w:rsidRPr="006B2C28" w:rsidRDefault="005D2A22" w:rsidP="008E4149">
          <w:pPr>
            <w:suppressAutoHyphens/>
            <w:ind w:right="187"/>
            <w:rPr>
              <w:rFonts w:asciiTheme="majorHAnsi" w:hAnsiTheme="majorHAnsi"/>
              <w:color w:val="092D74"/>
              <w:sz w:val="14"/>
              <w:szCs w:val="18"/>
            </w:rPr>
          </w:pPr>
        </w:p>
      </w:tc>
    </w:tr>
  </w:tbl>
  <w:p w14:paraId="1BB99607" w14:textId="77777777" w:rsidR="005D2A22" w:rsidRPr="000F58B6" w:rsidRDefault="005D2A22" w:rsidP="005528DB">
    <w:pPr>
      <w:pStyle w:val="Nagwek"/>
      <w:jc w:val="right"/>
      <w:rPr>
        <w:rFonts w:asciiTheme="minorHAnsi" w:hAnsiTheme="minorHAnsi" w:cstheme="minorHAns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5D2A22" w:rsidRDefault="005D2A2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4F58471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D47D30F" w14:textId="77777777" w:rsidTr="004726D2">
            <w:trPr>
              <w:trHeight w:val="1140"/>
            </w:trPr>
            <w:tc>
              <w:tcPr>
                <w:tcW w:w="6119" w:type="dxa"/>
                <w:vAlign w:val="center"/>
              </w:tcPr>
              <w:p w14:paraId="480B3FCF"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29BCAF4" w14:textId="67A272ED"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5F4994" w:rsidRPr="00A71DC6">
                  <w:rPr>
                    <w:rFonts w:asciiTheme="minorHAnsi" w:hAnsiTheme="minorHAnsi" w:cstheme="minorHAnsi"/>
                    <w:noProof/>
                    <w:color w:val="000000" w:themeColor="text1"/>
                    <w:sz w:val="14"/>
                    <w:szCs w:val="18"/>
                  </w:rPr>
                  <w:t>1056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5DC5DBEA"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9281CB"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6672" behindDoc="0" locked="0" layoutInCell="1" allowOverlap="1" wp14:anchorId="6778AEC1" wp14:editId="1BD506D2">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189FDCC"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15DA45AA"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71AF5A54"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F2944F8" w14:textId="77777777" w:rsidR="005D2A22" w:rsidRPr="006B2C28" w:rsidRDefault="005D2A22" w:rsidP="000D789B">
                <w:pPr>
                  <w:suppressAutoHyphens/>
                  <w:ind w:right="187"/>
                  <w:rPr>
                    <w:rFonts w:asciiTheme="majorHAnsi" w:hAnsiTheme="majorHAnsi"/>
                    <w:color w:val="092D74"/>
                    <w:sz w:val="14"/>
                    <w:szCs w:val="18"/>
                  </w:rPr>
                </w:pPr>
              </w:p>
            </w:tc>
          </w:tr>
        </w:tbl>
        <w:p w14:paraId="352235AE"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C721578"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FAEA4D0"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9F5A218" w14:textId="77777777" w:rsidR="005D2A22" w:rsidRPr="006B2C28" w:rsidRDefault="005D2A22" w:rsidP="008E4149">
          <w:pPr>
            <w:suppressAutoHyphens/>
            <w:ind w:right="187"/>
            <w:rPr>
              <w:rFonts w:asciiTheme="majorHAnsi" w:hAnsiTheme="majorHAnsi"/>
              <w:color w:val="092D74"/>
              <w:sz w:val="14"/>
              <w:szCs w:val="18"/>
            </w:rPr>
          </w:pPr>
        </w:p>
      </w:tc>
    </w:tr>
  </w:tbl>
  <w:p w14:paraId="08AC0511" w14:textId="77777777" w:rsidR="005D2A22" w:rsidRPr="000F58B6" w:rsidRDefault="005D2A22" w:rsidP="005528DB">
    <w:pPr>
      <w:pStyle w:val="Nagwek"/>
      <w:jc w:val="right"/>
      <w:rPr>
        <w:rFonts w:asciiTheme="minorHAnsi" w:hAnsiTheme="minorHAnsi" w:cstheme="minorHAns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77777777" w:rsidR="005D2A22" w:rsidRDefault="005D2A22">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9E7006D"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844BFBF" w14:textId="77777777" w:rsidTr="004726D2">
            <w:trPr>
              <w:trHeight w:val="1140"/>
            </w:trPr>
            <w:tc>
              <w:tcPr>
                <w:tcW w:w="6119" w:type="dxa"/>
                <w:vAlign w:val="center"/>
              </w:tcPr>
              <w:p w14:paraId="73376EE9"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0A6E678" w14:textId="3E5D8D7B"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5F4994" w:rsidRPr="00A71DC6">
                  <w:rPr>
                    <w:rFonts w:asciiTheme="minorHAnsi" w:hAnsiTheme="minorHAnsi" w:cstheme="minorHAnsi"/>
                    <w:noProof/>
                    <w:color w:val="000000" w:themeColor="text1"/>
                    <w:sz w:val="14"/>
                    <w:szCs w:val="18"/>
                  </w:rPr>
                  <w:t>1056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661D19">
                  <w:rPr>
                    <w:rFonts w:asciiTheme="minorHAnsi" w:hAnsiTheme="minorHAnsi" w:cstheme="minorHAnsi"/>
                    <w:color w:val="000000" w:themeColor="text1"/>
                    <w:sz w:val="14"/>
                    <w:szCs w:val="18"/>
                  </w:rPr>
                  <w:t>6</w:t>
                </w:r>
              </w:p>
              <w:p w14:paraId="0DE44CF5"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6911CC"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4BCB84F4" wp14:editId="59B85EC7">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BDC7AD3"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460E7F0"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24AEC29F"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5F6D1ED5" w14:textId="77777777" w:rsidR="005D2A22" w:rsidRPr="006B2C28" w:rsidRDefault="005D2A22" w:rsidP="000D789B">
                <w:pPr>
                  <w:suppressAutoHyphens/>
                  <w:ind w:right="187"/>
                  <w:rPr>
                    <w:rFonts w:asciiTheme="majorHAnsi" w:hAnsiTheme="majorHAnsi"/>
                    <w:color w:val="092D74"/>
                    <w:sz w:val="14"/>
                    <w:szCs w:val="18"/>
                  </w:rPr>
                </w:pPr>
              </w:p>
            </w:tc>
          </w:tr>
        </w:tbl>
        <w:p w14:paraId="007CF196"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544CA9E2"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1C1E2B41"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4C6E2DFC" w14:textId="77777777" w:rsidR="005D2A22" w:rsidRPr="006B2C28" w:rsidRDefault="005D2A22" w:rsidP="008E4149">
          <w:pPr>
            <w:suppressAutoHyphens/>
            <w:ind w:right="187"/>
            <w:rPr>
              <w:rFonts w:asciiTheme="majorHAnsi" w:hAnsiTheme="majorHAnsi"/>
              <w:color w:val="092D74"/>
              <w:sz w:val="14"/>
              <w:szCs w:val="18"/>
            </w:rPr>
          </w:pPr>
        </w:p>
      </w:tc>
    </w:tr>
  </w:tbl>
  <w:p w14:paraId="6E08344E" w14:textId="77777777" w:rsidR="005D2A22" w:rsidRPr="000F58B6" w:rsidRDefault="005D2A22" w:rsidP="005528DB">
    <w:pPr>
      <w:pStyle w:val="Nagwek"/>
      <w:jc w:val="right"/>
      <w:rPr>
        <w:rFonts w:asciiTheme="minorHAnsi" w:hAnsiTheme="minorHAnsi" w:cstheme="minorHAnsi"/>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7BA343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46ACABB" w14:textId="77777777" w:rsidTr="004726D2">
            <w:trPr>
              <w:trHeight w:val="1140"/>
            </w:trPr>
            <w:tc>
              <w:tcPr>
                <w:tcW w:w="6119" w:type="dxa"/>
                <w:vAlign w:val="center"/>
              </w:tcPr>
              <w:p w14:paraId="72AB8FD3"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AB99740" w14:textId="6FD18105"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5F4994" w:rsidRPr="00A71DC6">
                  <w:rPr>
                    <w:rFonts w:asciiTheme="minorHAnsi" w:hAnsiTheme="minorHAnsi" w:cstheme="minorHAnsi"/>
                    <w:noProof/>
                    <w:color w:val="000000" w:themeColor="text1"/>
                    <w:sz w:val="14"/>
                    <w:szCs w:val="18"/>
                  </w:rPr>
                  <w:t>1056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661D19">
                  <w:rPr>
                    <w:rFonts w:asciiTheme="minorHAnsi" w:hAnsiTheme="minorHAnsi" w:cstheme="minorHAnsi"/>
                    <w:color w:val="000000" w:themeColor="text1"/>
                    <w:sz w:val="14"/>
                    <w:szCs w:val="18"/>
                  </w:rPr>
                  <w:t>6</w:t>
                </w:r>
              </w:p>
              <w:p w14:paraId="7CEC46FE"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F6C68D3"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0768" behindDoc="0" locked="0" layoutInCell="1" allowOverlap="1" wp14:anchorId="0FC3E176" wp14:editId="68AD1740">
                      <wp:simplePos x="0" y="0"/>
                      <wp:positionH relativeFrom="column">
                        <wp:posOffset>2101215</wp:posOffset>
                      </wp:positionH>
                      <wp:positionV relativeFrom="page">
                        <wp:posOffset>-63500</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CFE2584"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4CF22201"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000F4D2B"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6102510" w14:textId="77777777" w:rsidR="005D2A22" w:rsidRPr="006B2C28" w:rsidRDefault="005D2A22" w:rsidP="000D789B">
                <w:pPr>
                  <w:suppressAutoHyphens/>
                  <w:ind w:right="187"/>
                  <w:rPr>
                    <w:rFonts w:asciiTheme="majorHAnsi" w:hAnsiTheme="majorHAnsi"/>
                    <w:color w:val="092D74"/>
                    <w:sz w:val="14"/>
                    <w:szCs w:val="18"/>
                  </w:rPr>
                </w:pPr>
              </w:p>
            </w:tc>
          </w:tr>
        </w:tbl>
        <w:p w14:paraId="5FF028F8"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1B60A569"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65B67586"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3C7815B" w14:textId="77777777" w:rsidR="005D2A22" w:rsidRPr="006B2C28" w:rsidRDefault="005D2A22" w:rsidP="008E4149">
          <w:pPr>
            <w:suppressAutoHyphens/>
            <w:ind w:right="187"/>
            <w:rPr>
              <w:rFonts w:asciiTheme="majorHAnsi" w:hAnsiTheme="majorHAnsi"/>
              <w:color w:val="092D74"/>
              <w:sz w:val="14"/>
              <w:szCs w:val="18"/>
            </w:rPr>
          </w:pPr>
        </w:p>
      </w:tc>
    </w:tr>
  </w:tbl>
  <w:p w14:paraId="7D71BF46" w14:textId="77777777" w:rsidR="005D2A22" w:rsidRPr="000F58B6" w:rsidRDefault="005D2A22"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41305AE" w14:textId="77777777" w:rsidTr="00267675">
      <w:trPr>
        <w:trHeight w:val="1140"/>
      </w:trPr>
      <w:tc>
        <w:tcPr>
          <w:tcW w:w="6119" w:type="dxa"/>
          <w:vAlign w:val="center"/>
        </w:tcPr>
        <w:p w14:paraId="5FAEFCAE"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7209107" w14:textId="173D46E1"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5F4994" w:rsidRPr="00A71DC6">
            <w:rPr>
              <w:rFonts w:asciiTheme="minorHAnsi" w:hAnsiTheme="minorHAnsi" w:cstheme="minorHAnsi"/>
              <w:noProof/>
              <w:color w:val="000000" w:themeColor="text1"/>
              <w:sz w:val="14"/>
              <w:szCs w:val="18"/>
            </w:rPr>
            <w:t>1056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661D19">
            <w:rPr>
              <w:rFonts w:asciiTheme="minorHAnsi" w:hAnsiTheme="minorHAnsi" w:cstheme="minorHAnsi"/>
              <w:color w:val="000000" w:themeColor="text1"/>
              <w:sz w:val="14"/>
              <w:szCs w:val="18"/>
            </w:rPr>
            <w:t>6</w:t>
          </w:r>
        </w:p>
        <w:p w14:paraId="17689003"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1698E18"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2576" behindDoc="0" locked="0" layoutInCell="1" allowOverlap="1" wp14:anchorId="2AC6CA9A" wp14:editId="275748D1">
                <wp:simplePos x="0" y="0"/>
                <wp:positionH relativeFrom="column">
                  <wp:posOffset>2101215</wp:posOffset>
                </wp:positionH>
                <wp:positionV relativeFrom="page">
                  <wp:posOffset>-63500</wp:posOffset>
                </wp:positionV>
                <wp:extent cx="662940" cy="484505"/>
                <wp:effectExtent l="0" t="0" r="381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97D01BD"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BB89363"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72FB3419"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A0A9C18" w14:textId="77777777" w:rsidR="005D2A22" w:rsidRPr="006B2C28" w:rsidRDefault="005D2A22" w:rsidP="008E4149">
          <w:pPr>
            <w:suppressAutoHyphens/>
            <w:ind w:right="187"/>
            <w:rPr>
              <w:rFonts w:asciiTheme="majorHAnsi" w:hAnsiTheme="majorHAnsi"/>
              <w:color w:val="092D74"/>
              <w:sz w:val="14"/>
              <w:szCs w:val="18"/>
            </w:rPr>
          </w:pPr>
        </w:p>
      </w:tc>
    </w:tr>
  </w:tbl>
  <w:p w14:paraId="18CDD08F" w14:textId="77777777" w:rsidR="005D2A22" w:rsidRPr="000F58B6" w:rsidRDefault="005D2A22"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490A53"/>
    <w:multiLevelType w:val="multilevel"/>
    <w:tmpl w:val="D1425EA4"/>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7860196">
    <w:abstractNumId w:val="15"/>
  </w:num>
  <w:num w:numId="2" w16cid:durableId="987630974">
    <w:abstractNumId w:val="5"/>
  </w:num>
  <w:num w:numId="3" w16cid:durableId="1368604403">
    <w:abstractNumId w:val="3"/>
  </w:num>
  <w:num w:numId="4" w16cid:durableId="1382241906">
    <w:abstractNumId w:val="30"/>
  </w:num>
  <w:num w:numId="5" w16cid:durableId="339818701">
    <w:abstractNumId w:val="13"/>
  </w:num>
  <w:num w:numId="6" w16cid:durableId="765927038">
    <w:abstractNumId w:val="9"/>
  </w:num>
  <w:num w:numId="7" w16cid:durableId="1576666219">
    <w:abstractNumId w:val="20"/>
  </w:num>
  <w:num w:numId="8" w16cid:durableId="1963605910">
    <w:abstractNumId w:val="35"/>
  </w:num>
  <w:num w:numId="9" w16cid:durableId="495192353">
    <w:abstractNumId w:val="8"/>
  </w:num>
  <w:num w:numId="10" w16cid:durableId="556479049">
    <w:abstractNumId w:val="26"/>
  </w:num>
  <w:num w:numId="11" w16cid:durableId="624849204">
    <w:abstractNumId w:val="17"/>
  </w:num>
  <w:num w:numId="12" w16cid:durableId="1756778383">
    <w:abstractNumId w:val="12"/>
  </w:num>
  <w:num w:numId="13" w16cid:durableId="255526989">
    <w:abstractNumId w:val="6"/>
  </w:num>
  <w:num w:numId="14" w16cid:durableId="649678408">
    <w:abstractNumId w:val="18"/>
  </w:num>
  <w:num w:numId="15" w16cid:durableId="2076196339">
    <w:abstractNumId w:val="29"/>
  </w:num>
  <w:num w:numId="16" w16cid:durableId="1402099880">
    <w:abstractNumId w:val="23"/>
  </w:num>
  <w:num w:numId="17" w16cid:durableId="250164164">
    <w:abstractNumId w:val="36"/>
  </w:num>
  <w:num w:numId="18" w16cid:durableId="1436706383">
    <w:abstractNumId w:val="11"/>
  </w:num>
  <w:num w:numId="19" w16cid:durableId="1423532102">
    <w:abstractNumId w:val="4"/>
  </w:num>
  <w:num w:numId="20" w16cid:durableId="198133442">
    <w:abstractNumId w:val="19"/>
  </w:num>
  <w:num w:numId="21" w16cid:durableId="650839282">
    <w:abstractNumId w:val="22"/>
  </w:num>
  <w:num w:numId="22" w16cid:durableId="2130977434">
    <w:abstractNumId w:val="28"/>
  </w:num>
  <w:num w:numId="23" w16cid:durableId="1943418765">
    <w:abstractNumId w:val="10"/>
  </w:num>
  <w:num w:numId="24" w16cid:durableId="1000428473">
    <w:abstractNumId w:val="34"/>
  </w:num>
  <w:num w:numId="25" w16cid:durableId="357783122">
    <w:abstractNumId w:val="33"/>
  </w:num>
  <w:num w:numId="26" w16cid:durableId="933435919">
    <w:abstractNumId w:val="14"/>
  </w:num>
  <w:num w:numId="27" w16cid:durableId="569462405">
    <w:abstractNumId w:val="27"/>
  </w:num>
  <w:num w:numId="28" w16cid:durableId="12540457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2076184">
    <w:abstractNumId w:val="24"/>
  </w:num>
  <w:num w:numId="30" w16cid:durableId="1538394110">
    <w:abstractNumId w:val="31"/>
  </w:num>
  <w:num w:numId="31" w16cid:durableId="1980917929">
    <w:abstractNumId w:val="16"/>
  </w:num>
  <w:num w:numId="32" w16cid:durableId="1124616811">
    <w:abstractNumId w:val="7"/>
  </w:num>
  <w:num w:numId="33" w16cid:durableId="1980039773">
    <w:abstractNumId w:val="21"/>
  </w:num>
  <w:num w:numId="34" w16cid:durableId="391999033">
    <w:abstractNumId w:val="32"/>
  </w:num>
  <w:num w:numId="35" w16cid:durableId="842090506">
    <w:abstractNumId w:val="25"/>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12649456"/>
  </wne:recipientData>
  <wne:recipientData>
    <wne:active wne:val="1"/>
    <wne:hash wne:val="-628172050"/>
  </wne:recipientData>
  <wne:recipientData>
    <wne:active wne:val="1"/>
    <wne:hash wne:val="32234285"/>
  </wne:recipientData>
  <wne:recipientData>
    <wne:active wne:val="1"/>
    <wne:hash wne:val="-747153069"/>
  </wne:recipientData>
  <wne:recipientData>
    <wne:active wne:val="1"/>
    <wne:hash wne:val="-1598769589"/>
  </wne:recipientData>
  <wne:recipientData>
    <wne:active wne:val="1"/>
    <wne:hash wne:val="-287538866"/>
  </wne:recipientData>
  <wne:recipientData>
    <wne:active wne:val="1"/>
    <wne:hash wne:val="-2024662732"/>
  </wne:recipientData>
  <wne:recipientData>
    <wne:active wne:val="1"/>
    <wne:hash wne:val="202386727"/>
  </wne:recipientData>
  <wne:recipientData>
    <wne:active wne:val="1"/>
    <wne:hash wne:val="415954469"/>
  </wne:recipientData>
  <wne:recipientData>
    <wne:active wne:val="1"/>
    <wne:hash wne:val="-1577083300"/>
  </wne:recipientData>
  <wne:recipientData>
    <wne:active wne:val="1"/>
    <wne:hash wne:val="530394848"/>
  </wne:recipientData>
  <wne:recipientData>
    <wne:active wne:val="1"/>
    <wne:hash wne:val="491250169"/>
  </wne:recipientData>
  <wne:recipientData>
    <wne:active wne:val="1"/>
    <wne:hash wne:val="-790520302"/>
  </wne:recipientData>
  <wne:recipientData>
    <wne:active wne:val="1"/>
    <wne:hash wne:val="478023985"/>
  </wne:recipientData>
  <wne:recipientData>
    <wne:active wne:val="1"/>
    <wne:hash wne:val="-594153970"/>
  </wne:recipientData>
  <wne:recipientData>
    <wne:active wne:val="1"/>
    <wne:hash wne:val="911709291"/>
  </wne:recipientData>
  <wne:recipientData>
    <wne:active wne:val="1"/>
    <wne:hash wne:val="1618117358"/>
  </wne:recipientData>
  <wne:recipientData>
    <wne:active wne:val="1"/>
    <wne:hash wne:val="195797709"/>
  </wne:recipientData>
  <wne:recipientData>
    <wne:active wne:val="1"/>
    <wne:hash wne:val="-1735817451"/>
  </wne:recipientData>
  <wne:recipientData>
    <wne:active wne:val="1"/>
    <wne:hash wne:val="-1337950013"/>
  </wne:recipientData>
  <wne:recipientData>
    <wne:active wne:val="1"/>
    <wne:hash wne:val="1132126484"/>
  </wne:recipientData>
  <wne:recipientData>
    <wne:active wne:val="1"/>
    <wne:hash wne:val="1740214597"/>
  </wne:recipientData>
  <wne:recipientData>
    <wne:active wne:val="1"/>
    <wne:hash wne:val="-1303610832"/>
  </wne:recipientData>
  <wne:recipientData>
    <wne:active wne:val="1"/>
    <wne:hash wne:val="-49468671"/>
  </wne:recipientData>
  <wne:recipientData>
    <wne:active wne:val="1"/>
    <wne:hash wne:val="336014692"/>
  </wne:recipientData>
  <wne:recipientData>
    <wne:active wne:val="1"/>
    <wne:hash wne:val="295031649"/>
  </wne:recipientData>
  <wne:recipientData>
    <wne:active wne:val="1"/>
    <wne:hash wne:val="-93993334"/>
  </wne:recipientData>
  <wne:recipientData>
    <wne:active wne:val="1"/>
    <wne:hash wne:val="586831529"/>
  </wne:recipientData>
  <wne:recipientData>
    <wne:active wne:val="1"/>
    <wne:hash wne:val="-464530510"/>
  </wne:recipientData>
  <wne:recipientData>
    <wne:active wne:val="1"/>
    <wne:hash wne:val="1643030274"/>
  </wne:recipientData>
  <wne:recipientData>
    <wne:active wne:val="1"/>
    <wne:hash wne:val="1802607005"/>
  </wne:recipientData>
  <wne:recipientData>
    <wne:active wne:val="1"/>
    <wne:hash wne:val="613407674"/>
  </wne:recipientData>
  <wne:recipientData>
    <wne:active wne:val="1"/>
    <wne:hash wne:val="158113629"/>
  </wne:recipientData>
  <wne:recipientData>
    <wne:active wne:val="1"/>
    <wne:hash wne:val="436656438"/>
  </wne:recipientData>
  <wne:recipientData>
    <wne:active wne:val="1"/>
    <wne:hash wne:val="-354604802"/>
  </wne:recipientData>
  <wne:recipientData>
    <wne:active wne:val="1"/>
    <wne:hash wne:val="1272264726"/>
  </wne:recipientData>
  <wne:recipientData>
    <wne:active wne:val="1"/>
    <wne:hash wne:val="462493138"/>
  </wne:recipientData>
  <wne:recipientData>
    <wne:active wne:val="1"/>
    <wne:hash wne:val="68486818"/>
  </wne:recipientData>
  <wne:recipientData>
    <wne:active wne:val="1"/>
    <wne:hash wne:val="2125149256"/>
  </wne:recipientData>
  <wne:recipientData>
    <wne:active wne:val="1"/>
    <wne:hash wne:val="-1302146046"/>
  </wne:recipientData>
  <wne:recipientData>
    <wne:active wne:val="1"/>
    <wne:hash wne:val="-524672191"/>
  </wne:recipientData>
  <wne:recipientData>
    <wne:active wne:val="1"/>
    <wne:hash wne:val="1107128883"/>
  </wne:recipientData>
  <wne:recipientData>
    <wne:active wne:val="1"/>
    <wne:hash wne:val="42944863"/>
  </wne:recipientData>
  <wne:recipientData>
    <wne:active wne:val="1"/>
    <wne:hash wne:val="1038078898"/>
  </wne:recipientData>
  <wne:recipientData>
    <wne:active wne:val="1"/>
    <wne:hash wne:val="-1856884850"/>
  </wne:recipientData>
  <wne:recipientData>
    <wne:active wne:val="1"/>
    <wne:hash wne:val="-1482575348"/>
  </wne:recipientData>
  <wne:recipientData>
    <wne:active wne:val="1"/>
    <wne:hash wne:val="880582767"/>
  </wne:recipientData>
  <wne:recipientData>
    <wne:active wne:val="1"/>
    <wne:hash wne:val="-765385382"/>
  </wne:recipientData>
  <wne:recipientData>
    <wne:active wne:val="1"/>
    <wne:hash wne:val="-1311246651"/>
  </wne:recipientData>
  <wne:recipientData>
    <wne:active wne:val="1"/>
    <wne:hash wne:val="-1351190865"/>
  </wne:recipientData>
  <wne:recipientData>
    <wne:active wne:val="1"/>
    <wne:hash wne:val="-1500609902"/>
  </wne:recipientData>
  <wne:recipientData>
    <wne:active wne:val="1"/>
    <wne:hash wne:val="787438489"/>
  </wne:recipientData>
  <wne:recipientData>
    <wne:active wne:val="1"/>
    <wne:hash wne:val="-1482274070"/>
  </wne:recipientData>
  <wne:recipientData>
    <wne:active wne:val="1"/>
    <wne:hash wne:val="595506686"/>
  </wne:recipientData>
  <wne:recipientData>
    <wne:active wne:val="1"/>
    <wne:hash wne:val="1367365359"/>
  </wne:recipientData>
  <wne:recipientData>
    <wne:active wne:val="1"/>
    <wne:hash wne:val="-1331388506"/>
  </wne:recipientData>
  <wne:recipientData>
    <wne:active wne:val="1"/>
    <wne:hash wne:val="1256732854"/>
  </wne:recipientData>
  <wne:recipientData>
    <wne:active wne:val="1"/>
    <wne:hash wne:val="361025091"/>
  </wne:recipientData>
  <wne:recipientData>
    <wne:active wne:val="1"/>
    <wne:hash wne:val="664881629"/>
  </wne:recipientData>
  <wne:recipientData>
    <wne:active wne:val="1"/>
    <wne:hash wne:val="1259225244"/>
  </wne:recipientData>
  <wne:recipientData>
    <wne:active wne:val="1"/>
    <wne:hash wne:val="-910197730"/>
  </wne:recipientData>
  <wne:recipientData>
    <wne:active wne:val="1"/>
    <wne:hash wne:val="1378178285"/>
  </wne:recipientData>
  <wne:recipientData>
    <wne:active wne:val="1"/>
    <wne:hash wne:val="603224744"/>
  </wne:recipientData>
  <wne:recipientData>
    <wne:active wne:val="1"/>
    <wne:hash wne:val="965390464"/>
  </wne:recipientData>
  <wne:recipientData>
    <wne:active wne:val="1"/>
    <wne:hash wne:val="4418577"/>
  </wne:recipientData>
  <wne:recipientData>
    <wne:active wne:val="1"/>
    <wne:hash wne:val="81631127"/>
  </wne:recipientData>
  <wne:recipientData>
    <wne:active wne:val="1"/>
    <wne:hash wne:val="1970296967"/>
  </wne:recipientData>
  <wne:recipientData>
    <wne:active wne:val="1"/>
    <wne:hash wne:val="2045225926"/>
  </wne:recipientData>
  <wne:recipientData>
    <wne:active wne:val="1"/>
    <wne:hash wne:val="2043301413"/>
  </wne:recipientData>
  <wne:recipientData>
    <wne:active wne:val="1"/>
    <wne:hash wne:val="655290328"/>
  </wne:recipientData>
  <wne:recipientData>
    <wne:active wne:val="1"/>
    <wne:hash wne:val="-1831150811"/>
  </wne:recipientData>
  <wne:recipientData>
    <wne:active wne:val="1"/>
    <wne:hash wne:val="1341677991"/>
  </wne:recipientData>
  <wne:recipientData>
    <wne:active wne:val="1"/>
    <wne:hash wne:val="-1308789101"/>
  </wne:recipientData>
  <wne:recipientData>
    <wne:active wne:val="1"/>
    <wne:hash wne:val="1642062425"/>
  </wne:recipientData>
  <wne:recipientData>
    <wne:active wne:val="1"/>
    <wne:hash wne:val="-1306880600"/>
  </wne:recipientData>
  <wne:recipientData>
    <wne:active wne:val="1"/>
    <wne:hash wne:val="1720577253"/>
  </wne:recipientData>
  <wne:recipientData>
    <wne:active wne:val="1"/>
    <wne:hash wne:val="-159545553"/>
  </wne:recipientData>
  <wne:recipientData>
    <wne:active wne:val="1"/>
    <wne:hash wne:val="798328833"/>
  </wne:recipientData>
  <wne:recipientData>
    <wne:active wne:val="1"/>
    <wne:hash wne:val="-1593363685"/>
  </wne:recipientData>
  <wne:recipientData>
    <wne:active wne:val="1"/>
    <wne:hash wne:val="135313260"/>
  </wne:recipientData>
  <wne:recipientData>
    <wne:active wne:val="1"/>
    <wne:hash wne:val="-2094361146"/>
  </wne:recipientData>
  <wne:recipientData>
    <wne:active wne:val="1"/>
    <wne:hash wne:val="-25011619"/>
  </wne:recipientData>
  <wne:recipientData>
    <wne:active wne:val="1"/>
    <wne:hash wne:val="-1386158727"/>
  </wne:recipientData>
  <wne:recipientData>
    <wne:active wne:val="1"/>
    <wne:hash wne:val="764128993"/>
  </wne:recipientData>
  <wne:recipientData>
    <wne:active wne:val="1"/>
    <wne:hash wne:val="-1219987438"/>
  </wne:recipientData>
  <wne:recipientData>
    <wne:active wne:val="1"/>
    <wne:hash wne:val="33187848"/>
  </wne:recipientData>
  <wne:recipientData>
    <wne:active wne:val="1"/>
    <wne:hash wne:val="-1101983594"/>
  </wne:recipientData>
  <wne:recipientData>
    <wne:active wne:val="1"/>
    <wne:hash wne:val="173130712"/>
  </wne:recipientData>
  <wne:recipientData>
    <wne:active wne:val="1"/>
    <wne:hash wne:val="-2134036546"/>
  </wne:recipientData>
  <wne:recipientData>
    <wne:active wne:val="1"/>
    <wne:hash wne:val="255822910"/>
  </wne:recipientData>
  <wne:recipientData>
    <wne:active wne:val="1"/>
    <wne:hash wne:val="1947691936"/>
  </wne:recipientData>
  <wne:recipientData>
    <wne:active wne:val="1"/>
    <wne:hash wne:val="1917231922"/>
  </wne:recipientData>
  <wne:recipientData>
    <wne:active wne:val="1"/>
    <wne:hash wne:val="1826925090"/>
  </wne:recipientData>
  <wne:recipientData>
    <wne:active wne:val="1"/>
    <wne:hash wne:val="-130267705"/>
  </wne:recipientData>
  <wne:recipientData>
    <wne:active wne:val="1"/>
    <wne:hash wne:val="626615996"/>
  </wne:recipientData>
  <wne:recipientData>
    <wne:active wne:val="1"/>
    <wne:hash wne:val="2113735144"/>
  </wne:recipientData>
  <wne:recipientData>
    <wne:active wne:val="1"/>
    <wne:hash wne:val="-53919941"/>
  </wne:recipientData>
  <wne:recipientData>
    <wne:active wne:val="1"/>
    <wne:hash wne:val="-2074925378"/>
  </wne:recipientData>
  <wne:recipientData>
    <wne:active wne:val="1"/>
    <wne:hash wne:val="-121630364"/>
  </wne:recipientData>
  <wne:recipientData>
    <wne:active wne:val="1"/>
    <wne:hash wne:val="-467098228"/>
  </wne:recipientData>
  <wne:recipientData>
    <wne:active wne:val="1"/>
    <wne:hash wne:val="-281261024"/>
  </wne:recipientData>
  <wne:recipientData>
    <wne:active wne:val="1"/>
    <wne:hash wne:val="-235209160"/>
  </wne:recipientData>
  <wne:recipientData>
    <wne:active wne:val="1"/>
    <wne:hash wne:val="-470931565"/>
  </wne:recipientData>
  <wne:recipientData>
    <wne:active wne:val="1"/>
    <wne:hash wne:val="-13613001"/>
  </wne:recipientData>
  <wne:recipientData>
    <wne:active wne:val="1"/>
    <wne:hash wne:val="-2029555875"/>
  </wne:recipientData>
  <wne:recipientData>
    <wne:active wne:val="1"/>
    <wne:hash wne:val="-587660029"/>
  </wne:recipientData>
  <wne:recipientData>
    <wne:active wne:val="1"/>
    <wne:hash wne:val="-558560246"/>
  </wne:recipientData>
  <wne:recipientData>
    <wne:active wne:val="1"/>
    <wne:hash wne:val="-1046524561"/>
  </wne:recipientData>
  <wne:recipientData>
    <wne:active wne:val="1"/>
    <wne:hash wne:val="-1421178052"/>
  </wne:recipientData>
  <wne:recipientData>
    <wne:active wne:val="1"/>
    <wne:hash wne:val="1330799622"/>
  </wne:recipientData>
  <wne:recipientData>
    <wne:active wne:val="1"/>
    <wne:hash wne:val="-1587237029"/>
  </wne:recipientData>
  <wne:recipientData>
    <wne:active wne:val="1"/>
    <wne:hash wne:val="1474459885"/>
  </wne:recipientData>
  <wne:recipientData>
    <wne:active wne:val="1"/>
    <wne:hash wne:val="1267532779"/>
  </wne:recipientData>
  <wne:recipientData>
    <wne:active wne:val="1"/>
    <wne:hash wne:val="-1967154365"/>
  </wne:recipientData>
  <wne:recipientData>
    <wne:active wne:val="1"/>
    <wne:hash wne:val="1070538949"/>
  </wne:recipientData>
  <wne:recipientData>
    <wne:active wne:val="1"/>
    <wne:hash wne:val="-2096219216"/>
  </wne:recipientData>
  <wne:recipientData>
    <wne:active wne:val="1"/>
    <wne:hash wne:val="908437114"/>
  </wne:recipientData>
  <wne:recipientData>
    <wne:active wne:val="1"/>
    <wne:hash wne:val="-1625506120"/>
  </wne:recipientData>
  <wne:recipientData>
    <wne:active wne:val="1"/>
    <wne:hash wne:val="-808948756"/>
  </wne:recipientData>
  <wne:recipientData>
    <wne:active wne:val="1"/>
    <wne:hash wne:val="-2031131313"/>
  </wne:recipientData>
  <wne:recipientData>
    <wne:active wne:val="1"/>
    <wne:hash wne:val="1433448208"/>
  </wne:recipientData>
  <wne:recipientData>
    <wne:active wne:val="1"/>
    <wne:hash wne:val="-1148269454"/>
  </wne:recipientData>
  <wne:recipientData>
    <wne:active wne:val="1"/>
    <wne:hash wne:val="1097175247"/>
  </wne:recipientData>
  <wne:recipientData>
    <wne:active wne:val="1"/>
    <wne:hash wne:val="-504985686"/>
  </wne:recipientData>
  <wne:recipientData>
    <wne:active wne:val="1"/>
    <wne:hash wne:val="-2109747652"/>
  </wne:recipientData>
  <wne:recipientData>
    <wne:active wne:val="1"/>
    <wne:hash wne:val="1758111030"/>
  </wne:recipientData>
  <wne:recipientData>
    <wne:active wne:val="1"/>
    <wne:hash wne:val="-1417887893"/>
  </wne:recipientData>
  <wne:recipientData>
    <wne:active wne:val="1"/>
    <wne:hash wne:val="739345954"/>
  </wne:recipientData>
  <wne:recipientData>
    <wne:active wne:val="1"/>
    <wne:hash wne:val="1544411802"/>
  </wne:recipientData>
  <wne:recipientData>
    <wne:active wne:val="1"/>
    <wne:hash wne:val="-121846066"/>
  </wne:recipientData>
  <wne:recipientData>
    <wne:active wne:val="1"/>
    <wne:hash wne:val="-1894942829"/>
  </wne:recipientData>
  <wne:recipientData>
    <wne:active wne:val="1"/>
    <wne:hash wne:val="148971779"/>
  </wne:recipientData>
  <wne:recipientData>
    <wne:active wne:val="1"/>
    <wne:hash wne:val="1687664009"/>
  </wne:recipientData>
  <wne:recipientData>
    <wne:active wne:val="1"/>
    <wne:hash wne:val="-427214923"/>
  </wne:recipientData>
  <wne:recipientData>
    <wne:active wne:val="1"/>
    <wne:hash wne:val="-1671041187"/>
  </wne:recipientData>
  <wne:recipientData>
    <wne:active wne:val="1"/>
    <wne:hash wne:val="-125046573"/>
  </wne:recipientData>
  <wne:recipientData>
    <wne:active wne:val="1"/>
    <wne:hash wne:val="-1615186052"/>
  </wne:recipientData>
  <wne:recipientData>
    <wne:active wne:val="1"/>
    <wne:hash wne:val="-929691996"/>
  </wne:recipientData>
  <wne:recipientData>
    <wne:active wne:val="1"/>
    <wne:hash wne:val="449497890"/>
  </wne:recipientData>
  <wne:recipientData>
    <wne:active wne:val="1"/>
    <wne:hash wne:val="1600427166"/>
  </wne:recipientData>
  <wne:recipientData>
    <wne:active wne:val="1"/>
    <wne:hash wne:val="-561601117"/>
  </wne:recipientData>
  <wne:recipientData>
    <wne:active wne:val="1"/>
    <wne:hash wne:val="551286606"/>
  </wne:recipientData>
  <wne:recipientData>
    <wne:active wne:val="1"/>
    <wne:hash wne:val="-749353481"/>
  </wne:recipientData>
  <wne:recipientData>
    <wne:active wne:val="1"/>
    <wne:hash wne:val="1004402908"/>
  </wne:recipientData>
  <wne:recipientData>
    <wne:active wne:val="1"/>
    <wne:hash wne:val="943530259"/>
  </wne:recipientData>
  <wne:recipientData>
    <wne:active wne:val="1"/>
    <wne:hash wne:val="-2095840809"/>
  </wne:recipientData>
  <wne:recipientData>
    <wne:active wne:val="1"/>
    <wne:hash wne:val="320555778"/>
  </wne:recipientData>
  <wne:recipientData>
    <wne:active wne:val="1"/>
    <wne:hash wne:val="-867264799"/>
  </wne:recipientData>
  <wne:recipientData>
    <wne:active wne:val="1"/>
    <wne:hash wne:val="1503283524"/>
  </wne:recipientData>
  <wne:recipientData>
    <wne:active wne:val="1"/>
    <wne:hash wne:val="938329952"/>
  </wne:recipientData>
  <wne:recipientData>
    <wne:active wne:val="1"/>
    <wne:hash wne:val="-250085506"/>
  </wne:recipientData>
  <wne:recipientData>
    <wne:active wne:val="1"/>
    <wne:hash wne:val="-1720265081"/>
  </wne:recipientData>
  <wne:recipientData>
    <wne:active wne:val="1"/>
    <wne:hash wne:val="-2008138166"/>
  </wne:recipientData>
  <wne:recipientData>
    <wne:active wne:val="1"/>
    <wne:hash wne:val="-1303935508"/>
  </wne:recipientData>
  <wne:recipientData>
    <wne:active wne:val="1"/>
    <wne:hash wne:val="-924481647"/>
  </wne:recipientData>
  <wne:recipientData>
    <wne:active wne:val="1"/>
    <wne:hash wne:val="-1201265252"/>
  </wne:recipientData>
  <wne:recipientData>
    <wne:active wne:val="1"/>
    <wne:hash wne:val="-1427129465"/>
  </wne:recipientData>
  <wne:recipientData>
    <wne:active wne:val="1"/>
    <wne:hash wne:val="104329268"/>
  </wne:recipientData>
  <wne:recipientData>
    <wne:active wne:val="1"/>
    <wne:hash wne:val="-2027121341"/>
  </wne:recipientData>
  <wne:recipientData>
    <wne:active wne:val="1"/>
    <wne:hash wne:val="2020212840"/>
  </wne:recipientData>
  <wne:recipientData>
    <wne:active wne:val="1"/>
    <wne:hash wne:val="1888952249"/>
  </wne:recipientData>
  <wne:recipientData>
    <wne:active wne:val="1"/>
    <wne:hash wne:val="-1896064934"/>
  </wne:recipientData>
  <wne:recipientData>
    <wne:active wne:val="1"/>
    <wne:hash wne:val="-563014148"/>
  </wne:recipientData>
  <wne:recipientData>
    <wne:active wne:val="1"/>
    <wne:hash wne:val="1326053959"/>
  </wne:recipientData>
  <wne:recipientData>
    <wne:active wne:val="1"/>
    <wne:hash wne:val="28673117"/>
  </wne:recipientData>
  <wne:recipientData>
    <wne:active wne:val="1"/>
    <wne:hash wne:val="-653189633"/>
  </wne:recipientData>
  <wne:recipientData>
    <wne:active wne:val="1"/>
    <wne:hash wne:val="102536228"/>
  </wne:recipientData>
  <wne:recipientData>
    <wne:active wne:val="1"/>
    <wne:hash wne:val="-1920131481"/>
  </wne:recipientData>
  <wne:recipientData>
    <wne:active wne:val="1"/>
    <wne:hash wne:val="-1048272563"/>
  </wne:recipientData>
  <wne:recipientData>
    <wne:active wne:val="1"/>
    <wne:hash wne:val="420648118"/>
  </wne:recipientData>
  <wne:recipientData>
    <wne:active wne:val="1"/>
    <wne:hash wne:val="1961271320"/>
  </wne:recipientData>
  <wne:recipientData>
    <wne:active wne:val="1"/>
    <wne:hash wne:val="405313484"/>
  </wne:recipientData>
  <wne:recipientData>
    <wne:active wne:val="1"/>
    <wne:hash wne:val="2004821884"/>
  </wne:recipientData>
  <wne:recipientData>
    <wne:active wne:val="1"/>
    <wne:hash wne:val="-635018587"/>
  </wne:recipientData>
  <wne:recipientData>
    <wne:active wne:val="1"/>
    <wne:hash wne:val="248279772"/>
  </wne:recipientData>
  <wne:recipientData>
    <wne:active wne:val="1"/>
    <wne:hash wne:val="-320481523"/>
  </wne:recipientData>
  <wne:recipientData>
    <wne:active wne:val="1"/>
    <wne:hash wne:val="1173020115"/>
  </wne:recipientData>
  <wne:recipientData>
    <wne:active wne:val="1"/>
    <wne:hash wne:val="-127619972"/>
  </wne:recipientData>
  <wne:recipientData>
    <wne:active wne:val="1"/>
    <wne:hash wne:val="-587728579"/>
  </wne:recipientData>
  <wne:recipientData>
    <wne:active wne:val="1"/>
    <wne:hash wne:val="-395642523"/>
  </wne:recipientData>
  <wne:recipientData>
    <wne:active wne:val="1"/>
    <wne:hash wne:val="-1302010741"/>
  </wne:recipientData>
  <wne:recipientData>
    <wne:active wne:val="1"/>
    <wne:hash wne:val="-39929416"/>
  </wne:recipientData>
  <wne:recipientData>
    <wne:active wne:val="1"/>
    <wne:hash wne:val="-1771188204"/>
  </wne:recipientData>
  <wne:recipientData>
    <wne:active wne:val="1"/>
    <wne:hash wne:val="-2113390403"/>
  </wne:recipientData>
  <wne:recipientData>
    <wne:active wne:val="1"/>
    <wne:hash wne:val="383150486"/>
  </wne:recipientData>
  <wne:recipientData>
    <wne:active wne:val="1"/>
    <wne:hash wne:val="-1957301978"/>
  </wne:recipientData>
  <wne:recipientData>
    <wne:active wne:val="1"/>
    <wne:hash wne:val="-172604983"/>
  </wne:recipientData>
  <wne:recipientData>
    <wne:active wne:val="1"/>
    <wne:hash wne:val="959557868"/>
  </wne:recipientData>
  <wne:recipientData>
    <wne:active wne:val="1"/>
    <wne:hash wne:val="64096859"/>
  </wne:recipientData>
  <wne:recipientData>
    <wne:active wne:val="1"/>
    <wne:hash wne:val="588415232"/>
  </wne:recipientData>
  <wne:recipientData>
    <wne:active wne:val="1"/>
    <wne:hash wne:val="1673523140"/>
  </wne:recipientData>
  <wne:recipientData>
    <wne:active wne:val="1"/>
    <wne:hash wne:val="966076677"/>
  </wne:recipientData>
  <wne:recipientData>
    <wne:active wne:val="1"/>
    <wne:hash wne:val="-2098381820"/>
  </wne:recipientData>
  <wne:recipientData>
    <wne:active wne:val="1"/>
    <wne:hash wne:val="98971685"/>
  </wne:recipientData>
  <wne:recipientData>
    <wne:active wne:val="1"/>
    <wne:hash wne:val="-1173888587"/>
  </wne:recipientData>
  <wne:recipientData>
    <wne:active wne:val="1"/>
    <wne:hash wne:val="326792443"/>
  </wne:recipientData>
  <wne:recipientData>
    <wne:active wne:val="1"/>
    <wne:hash wne:val="341414207"/>
  </wne:recipientData>
  <wne:recipientData>
    <wne:active wne:val="1"/>
    <wne:hash wne:val="1880285194"/>
  </wne:recipientData>
  <wne:recipientData>
    <wne:active wne:val="1"/>
    <wne:hash wne:val="-1553138640"/>
  </wne:recipientData>
  <wne:recipientData>
    <wne:active wne:val="1"/>
    <wne:hash wne:val="162538145"/>
  </wne:recipientData>
  <wne:recipientData>
    <wne:active wne:val="1"/>
    <wne:hash wne:val="-304386248"/>
  </wne:recipientData>
  <wne:recipientData>
    <wne:active wne:val="1"/>
    <wne:hash wne:val="2139175340"/>
  </wne:recipientData>
  <wne:recipientData>
    <wne:active wne:val="1"/>
    <wne:hash wne:val="449013370"/>
  </wne:recipientData>
  <wne:recipientData>
    <wne:active wne:val="1"/>
    <wne:hash wne:val="1887700708"/>
  </wne:recipientData>
  <wne:recipientData>
    <wne:active wne:val="1"/>
    <wne:hash wne:val="-1668912130"/>
  </wne:recipientData>
  <wne:recipientData>
    <wne:active wne:val="1"/>
    <wne:hash wne:val="164036893"/>
  </wne:recipientData>
  <wne:recipientData>
    <wne:active wne:val="1"/>
    <wne:hash wne:val="1738374652"/>
  </wne:recipientData>
  <wne:recipientData>
    <wne:active wne:val="1"/>
    <wne:hash wne:val="19622362"/>
  </wne:recipientData>
  <wne:recipientData>
    <wne:active wne:val="1"/>
    <wne:hash wne:val="-908869787"/>
  </wne:recipientData>
  <wne:recipientData>
    <wne:active wne:val="1"/>
    <wne:hash wne:val="608726905"/>
  </wne:recipientData>
  <wne:recipientData>
    <wne:active wne:val="1"/>
    <wne:hash wne:val="1707318291"/>
  </wne:recipientData>
  <wne:recipientData>
    <wne:active wne:val="1"/>
    <wne:hash wne:val="-1515176999"/>
  </wne:recipientData>
  <wne:recipientData>
    <wne:active wne:val="1"/>
    <wne:hash wne:val="1264156918"/>
  </wne:recipientData>
  <wne:recipientData>
    <wne:active wne:val="1"/>
    <wne:hash wne:val="526776514"/>
  </wne:recipientData>
  <wne:recipientData>
    <wne:active wne:val="1"/>
    <wne:hash wne:val="-14204966"/>
  </wne:recipientData>
  <wne:recipientData>
    <wne:active wne:val="1"/>
    <wne:hash wne:val="753579020"/>
  </wne:recipientData>
  <wne:recipientData>
    <wne:active wne:val="1"/>
    <wne:hash wne:val="-1440244266"/>
  </wne:recipientData>
  <wne:recipientData>
    <wne:active wne:val="1"/>
    <wne:hash wne:val="866170384"/>
  </wne:recipientData>
  <wne:recipientData>
    <wne:active wne:val="1"/>
    <wne:hash wne:val="1675137916"/>
  </wne:recipientData>
  <wne:recipientData>
    <wne:active wne:val="1"/>
    <wne:hash wne:val="-1766627483"/>
  </wne:recipientData>
  <wne:recipientData>
    <wne:active wne:val="1"/>
    <wne:hash wne:val="339337586"/>
  </wne:recipientData>
  <wne:recipientData>
    <wne:active wne:val="1"/>
    <wne:hash wne:val="2124793560"/>
  </wne:recipientData>
  <wne:recipientData>
    <wne:active wne:val="1"/>
    <wne:hash wne:val="569743636"/>
  </wne:recipientData>
  <wne:recipientData>
    <wne:active wne:val="1"/>
    <wne:hash wne:val="-2103321689"/>
  </wne:recipientData>
  <wne:recipientData>
    <wne:active wne:val="1"/>
    <wne:hash wne:val="1263153458"/>
  </wne:recipientData>
  <wne:recipientData>
    <wne:active wne:val="1"/>
    <wne:hash wne:val="-1861194790"/>
  </wne:recipientData>
  <wne:recipientData>
    <wne:active wne:val="1"/>
    <wne:hash wne:val="-732985659"/>
  </wne:recipientData>
  <wne:recipientData>
    <wne:active wne:val="1"/>
    <wne:hash wne:val="2146839131"/>
  </wne:recipientData>
  <wne:recipientData>
    <wne:active wne:val="1"/>
    <wne:hash wne:val="-607690228"/>
  </wne:recipientData>
  <wne:recipientData>
    <wne:active wne:val="1"/>
    <wne:hash wne:val="1543513600"/>
  </wne:recipientData>
  <wne:recipientData>
    <wne:active wne:val="1"/>
    <wne:hash wne:val="2037713725"/>
  </wne:recipientData>
  <wne:recipientData>
    <wne:active wne:val="1"/>
    <wne:hash wne:val="-1882141625"/>
  </wne:recipientData>
  <wne:recipientData>
    <wne:active wne:val="1"/>
    <wne:hash wne:val="-1387094908"/>
  </wne:recipientData>
  <wne:recipientData>
    <wne:active wne:val="1"/>
    <wne:hash wne:val="-434598679"/>
  </wne:recipientData>
  <wne:recipientData>
    <wne:active wne:val="1"/>
    <wne:hash wne:val="150222563"/>
  </wne:recipientData>
  <wne:recipientData>
    <wne:active wne:val="1"/>
    <wne:hash wne:val="761077206"/>
  </wne:recipientData>
  <wne:recipientData>
    <wne:active wne:val="1"/>
    <wne:hash wne:val="-721031830"/>
  </wne:recipientData>
  <wne:recipientData>
    <wne:active wne:val="1"/>
    <wne:hash wne:val="1379576359"/>
  </wne:recipientData>
  <wne:recipientData>
    <wne:active wne:val="1"/>
    <wne:hash wne:val="-786094201"/>
  </wne:recipientData>
  <wne:recipientData>
    <wne:active wne:val="1"/>
    <wne:hash wne:val="601918137"/>
  </wne:recipientData>
  <wne:recipientData>
    <wne:active wne:val="1"/>
    <wne:hash wne:val="-657164686"/>
  </wne:recipientData>
  <wne:recipientData>
    <wne:active wne:val="1"/>
    <wne:hash wne:val="1226546186"/>
  </wne:recipientData>
  <wne:recipientData>
    <wne:active wne:val="1"/>
    <wne:hash wne:val="792397322"/>
  </wne:recipientData>
  <wne:recipientData>
    <wne:active wne:val="1"/>
    <wne:hash wne:val="-1574867432"/>
  </wne:recipientData>
  <wne:recipientData>
    <wne:active wne:val="1"/>
    <wne:hash wne:val="-1899187263"/>
  </wne:recipientData>
  <wne:recipientData>
    <wne:active wne:val="1"/>
    <wne:hash wne:val="1879680435"/>
  </wne:recipientData>
  <wne:recipientData>
    <wne:active wne:val="1"/>
    <wne:hash wne:val="951188286"/>
  </wne:recipientData>
  <wne:recipientData>
    <wne:active wne:val="1"/>
    <wne:hash wne:val="-458194010"/>
  </wne:recipientData>
  <wne:recipientData>
    <wne:active wne:val="1"/>
    <wne:hash wne:val="990916684"/>
  </wne:recipientData>
  <wne:recipientData>
    <wne:active wne:val="1"/>
    <wne:hash wne:val="-956856102"/>
  </wne:recipientData>
  <wne:recipientData>
    <wne:active wne:val="1"/>
    <wne:hash wne:val="1657104302"/>
  </wne:recipientData>
  <wne:recipientData>
    <wne:active wne:val="1"/>
    <wne:hash wne:val="-440509489"/>
  </wne:recipientData>
  <wne:recipientData>
    <wne:active wne:val="1"/>
    <wne:hash wne:val="-697333659"/>
  </wne:recipientData>
  <wne:recipientData>
    <wne:active wne:val="1"/>
    <wne:hash wne:val="-628261853"/>
  </wne:recipientData>
  <wne:recipientData>
    <wne:active wne:val="1"/>
    <wne:hash wne:val="-1981392312"/>
  </wne:recipientData>
  <wne:recipientData>
    <wne:active wne:val="1"/>
    <wne:hash wne:val="-1535667807"/>
  </wne:recipientData>
  <wne:recipientData>
    <wne:active wne:val="1"/>
    <wne:hash wne:val="516831651"/>
  </wne:recipientData>
  <wne:recipientData>
    <wne:active wne:val="1"/>
    <wne:hash wne:val="-2030143837"/>
  </wne:recipientData>
  <wne:recipientData>
    <wne:active wne:val="1"/>
    <wne:hash wne:val="281452805"/>
  </wne:recipientData>
  <wne:recipientData>
    <wne:active wne:val="1"/>
    <wne:hash wne:val="613978791"/>
  </wne:recipientData>
  <wne:recipientData>
    <wne:active wne:val="1"/>
    <wne:hash wne:val="-2009066180"/>
  </wne:recipientData>
  <wne:recipientData>
    <wne:active wne:val="1"/>
    <wne:hash wne:val="-915149522"/>
  </wne:recipientData>
  <wne:recipientData>
    <wne:active wne:val="1"/>
    <wne:hash wne:val="643508047"/>
  </wne:recipientData>
  <wne:recipientData>
    <wne:active wne:val="1"/>
    <wne:hash wne:val="-626188693"/>
  </wne:recipientData>
  <wne:recipientData>
    <wne:active wne:val="1"/>
    <wne:hash wne:val="234092317"/>
  </wne:recipientData>
  <wne:recipientData>
    <wne:active wne:val="1"/>
    <wne:hash wne:val="1048966132"/>
  </wne:recipientData>
  <wne:recipientData>
    <wne:active wne:val="1"/>
    <wne:hash wne:val="-1334743850"/>
  </wne:recipientData>
  <wne:recipientData>
    <wne:active wne:val="1"/>
    <wne:hash wne:val="1808726239"/>
  </wne:recipientData>
  <wne:recipientData>
    <wne:active wne:val="1"/>
    <wne:hash wne:val="-1574014913"/>
  </wne:recipientData>
  <wne:recipientData>
    <wne:active wne:val="1"/>
    <wne:hash wne:val="-776047685"/>
  </wne:recipientData>
  <wne:recipientData>
    <wne:active wne:val="1"/>
    <wne:hash wne:val="1375860721"/>
  </wne:recipientData>
  <wne:recipientData>
    <wne:active wne:val="1"/>
    <wne:hash wne:val="-1338646817"/>
  </wne:recipientData>
  <wne:recipientData>
    <wne:active wne:val="1"/>
    <wne:hash wne:val="-588697263"/>
  </wne:recipientData>
  <wne:recipientData>
    <wne:active wne:val="1"/>
    <wne:hash wne:val="1691444105"/>
  </wne:recipientData>
  <wne:recipientData>
    <wne:active wne:val="1"/>
    <wne:hash wne:val="1462589475"/>
  </wne:recipientData>
  <wne:recipientData>
    <wne:active wne:val="1"/>
    <wne:hash wne:val="-14359518"/>
  </wne:recipientData>
  <wne:recipientData>
    <wne:active wne:val="1"/>
    <wne:hash wne:val="-1654407140"/>
  </wne:recipientData>
  <wne:recipientData>
    <wne:active wne:val="1"/>
    <wne:hash wne:val="777503481"/>
  </wne:recipientData>
  <wne:recipientData>
    <wne:active wne:val="1"/>
    <wne:hash wne:val="-2098660829"/>
  </wne:recipientData>
  <wne:recipientData>
    <wne:active wne:val="1"/>
    <wne:hash wne:val="3050660"/>
  </wne:recipientData>
  <wne:recipientData>
    <wne:active wne:val="1"/>
    <wne:hash wne:val="-814957260"/>
  </wne:recipientData>
  <wne:recipientData>
    <wne:active wne:val="1"/>
    <wne:hash wne:val="250315667"/>
  </wne:recipientData>
  <wne:recipientData>
    <wne:active wne:val="1"/>
    <wne:hash wne:val="-588718009"/>
  </wne:recipientData>
  <wne:recipientData>
    <wne:active wne:val="1"/>
    <wne:hash wne:val="-751291618"/>
  </wne:recipientData>
  <wne:recipientData>
    <wne:active wne:val="1"/>
    <wne:hash wne:val="-1091961868"/>
  </wne:recipientData>
  <wne:recipientData>
    <wne:active wne:val="1"/>
    <wne:hash wne:val="197965268"/>
  </wne:recipientData>
  <wne:recipientData>
    <wne:active wne:val="1"/>
    <wne:hash wne:val="-712293198"/>
  </wne:recipientData>
  <wne:recipientData>
    <wne:active wne:val="1"/>
    <wne:hash wne:val="-505330416"/>
  </wne:recipientData>
  <wne:recipientData>
    <wne:active wne:val="1"/>
    <wne:hash wne:val="1472799344"/>
  </wne:recipientData>
  <wne:recipientData>
    <wne:active wne:val="1"/>
    <wne:hash wne:val="824192573"/>
  </wne:recipientData>
  <wne:recipientData>
    <wne:active wne:val="1"/>
    <wne:hash wne:val="893264379"/>
  </wne:recipientData>
  <wne:recipientData>
    <wne:active wne:val="1"/>
    <wne:hash wne:val="69152986"/>
  </wne:recipientData>
  <wne:recipientData>
    <wne:active wne:val="1"/>
    <wne:hash wne:val="-833915273"/>
  </wne:recipientData>
  <wne:recipientData>
    <wne:active wne:val="1"/>
    <wne:hash wne:val="515290400"/>
  </wne:recipientData>
  <wne:recipientData>
    <wne:active wne:val="1"/>
    <wne:hash wne:val="1936954768"/>
  </wne:recipientData>
  <wne:recipientData>
    <wne:active wne:val="1"/>
    <wne:hash wne:val="1716195310"/>
  </wne:recipientData>
  <wne:recipientData>
    <wne:active wne:val="1"/>
    <wne:hash wne:val="-1975122389"/>
  </wne:recipientData>
  <wne:recipientData>
    <wne:active wne:val="1"/>
    <wne:hash wne:val="1179773411"/>
  </wne:recipientData>
  <wne:recipientData>
    <wne:active wne:val="1"/>
    <wne:hash wne:val="175644891"/>
  </wne:recipientData>
  <wne:recipientData>
    <wne:active wne:val="1"/>
    <wne:hash wne:val="1756809227"/>
  </wne:recipientData>
  <wne:recipientData>
    <wne:active wne:val="1"/>
    <wne:hash wne:val="-1849150720"/>
  </wne:recipientData>
  <wne:recipientData>
    <wne:active wne:val="1"/>
    <wne:hash wne:val="45127692"/>
  </wne:recipientData>
  <wne:recipientData>
    <wne:active wne:val="1"/>
    <wne:hash wne:val="1601444877"/>
  </wne:recipientData>
  <wne:recipientData>
    <wne:active wne:val="1"/>
    <wne:hash wne:val="921981473"/>
  </wne:recipientData>
  <wne:recipientData>
    <wne:active wne:val="1"/>
    <wne:hash wne:val="1798944874"/>
  </wne:recipientData>
  <wne:recipientData>
    <wne:active wne:val="1"/>
    <wne:hash wne:val="746371349"/>
  </wne:recipientData>
  <wne:recipientData>
    <wne:active wne:val="1"/>
    <wne:hash wne:val="-1045467767"/>
  </wne:recipientData>
  <wne:recipientData>
    <wne:active wne:val="1"/>
    <wne:hash wne:val="3203043"/>
  </wne:recipientData>
  <wne:recipientData>
    <wne:active wne:val="1"/>
    <wne:hash wne:val="-107138864"/>
  </wne:recipientData>
  <wne:recipientData>
    <wne:active wne:val="1"/>
    <wne:hash wne:val="-1839577937"/>
  </wne:recipientData>
  <wne:recipientData>
    <wne:active wne:val="1"/>
    <wne:hash wne:val="-186221763"/>
  </wne:recipientData>
  <wne:recipientData>
    <wne:active wne:val="1"/>
    <wne:hash wne:val="-1680932951"/>
  </wne:recipientData>
  <wne:recipientData>
    <wne:active wne:val="1"/>
    <wne:hash wne:val="-915123326"/>
  </wne:recipientData>
  <wne:recipientData>
    <wne:active wne:val="1"/>
    <wne:hash wne:val="2098073499"/>
  </wne:recipientData>
  <wne:recipientData>
    <wne:active wne:val="1"/>
    <wne:hash wne:val="1298193713"/>
  </wne:recipientData>
  <wne:recipientData>
    <wne:active wne:val="1"/>
    <wne:hash wne:val="1431732017"/>
  </wne:recipientData>
  <wne:recipientData>
    <wne:active wne:val="1"/>
    <wne:hash wne:val="-140308338"/>
  </wne:recipientData>
  <wne:recipientData>
    <wne:active wne:val="1"/>
    <wne:hash wne:val="-76601975"/>
  </wne:recipientData>
  <wne:recipientData>
    <wne:active wne:val="1"/>
    <wne:hash wne:val="-146732762"/>
  </wne:recipientData>
  <wne:recipientData>
    <wne:active wne:val="1"/>
    <wne:hash wne:val="1746566429"/>
  </wne:recipientData>
  <wne:recipientData>
    <wne:active wne:val="1"/>
    <wne:hash wne:val="-637143553"/>
  </wne:recipientData>
  <wne:recipientData>
    <wne:active wne:val="1"/>
    <wne:hash wne:val="491065578"/>
  </wne:recipientData>
  <wne:recipientData>
    <wne:active wne:val="1"/>
    <wne:hash wne:val="-833806116"/>
  </wne:recipientData>
  <wne:recipientData>
    <wne:active wne:val="1"/>
    <wne:hash wne:val="-1781636290"/>
  </wne:recipientData>
  <wne:recipientData>
    <wne:active wne:val="1"/>
    <wne:hash wne:val="-353498773"/>
  </wne:recipientData>
  <wne:recipientData>
    <wne:active wne:val="1"/>
    <wne:hash wne:val="982279884"/>
  </wne:recipientData>
  <wne:recipientData>
    <wne:active wne:val="1"/>
    <wne:hash wne:val="1859998301"/>
  </wne:recipientData>
  <wne:recipientData>
    <wne:active wne:val="1"/>
    <wne:hash wne:val="-1811841806"/>
  </wne:recipientData>
  <wne:recipientData>
    <wne:active wne:val="1"/>
    <wne:hash wne:val="999166381"/>
  </wne:recipientData>
  <wne:recipientData>
    <wne:active wne:val="1"/>
    <wne:hash wne:val="1831580550"/>
  </wne:recipientData>
  <wne:recipientData>
    <wne:active wne:val="1"/>
    <wne:hash wne:val="-436026575"/>
  </wne:recipientData>
  <wne:recipientData>
    <wne:active wne:val="1"/>
    <wne:hash wne:val="497899110"/>
  </wne:recipientData>
  <wne:recipientData>
    <wne:active wne:val="1"/>
    <wne:hash wne:val="378910240"/>
  </wne:recipientData>
  <wne:recipientData>
    <wne:active wne:val="1"/>
    <wne:hash wne:val="-64834348"/>
  </wne:recipientData>
  <wne:recipientData>
    <wne:active wne:val="1"/>
    <wne:hash wne:val="-1410975270"/>
  </wne:recipientData>
  <wne:recipientData>
    <wne:active wne:val="1"/>
    <wne:hash wne:val="479292080"/>
  </wne:recipientData>
  <wne:recipientData>
    <wne:active wne:val="1"/>
    <wne:hash wne:val="-956095204"/>
  </wne:recipientData>
  <wne:recipientData>
    <wne:active wne:val="1"/>
    <wne:hash wne:val="36076958"/>
  </wne:recipientData>
  <wne:recipientData>
    <wne:active wne:val="1"/>
    <wne:hash wne:val="-1239914072"/>
  </wne:recipientData>
  <wne:recipientData>
    <wne:active wne:val="1"/>
    <wne:hash wne:val="-1274981195"/>
  </wne:recipientData>
  <wne:recipientData>
    <wne:active wne:val="1"/>
    <wne:hash wne:val="-1530834435"/>
  </wne:recipientData>
  <wne:recipientData>
    <wne:active wne:val="1"/>
    <wne:hash wne:val="89239236"/>
  </wne:recipientData>
  <wne:recipientData>
    <wne:active wne:val="1"/>
    <wne:hash wne:val="1326062990"/>
  </wne:recipientData>
  <wne:recipientData>
    <wne:active wne:val="1"/>
    <wne:hash wne:val="483081981"/>
  </wne:recipientData>
  <wne:recipientData>
    <wne:active wne:val="1"/>
    <wne:hash wne:val="1611291112"/>
  </wne:recipientData>
  <wne:recipientData>
    <wne:active wne:val="1"/>
    <wne:hash wne:val="-1727180639"/>
  </wne:recipientData>
  <wne:recipientData>
    <wne:active wne:val="1"/>
    <wne:hash wne:val="-1838332062"/>
  </wne:recipientData>
  <wne:recipientData>
    <wne:active wne:val="1"/>
    <wne:hash wne:val="2037369363"/>
  </wne:recipientData>
  <wne:recipientData>
    <wne:active wne:val="1"/>
    <wne:hash wne:val="473447306"/>
  </wne:recipientData>
  <wne:recipientData>
    <wne:active wne:val="1"/>
    <wne:hash wne:val="-1893817448"/>
  </wne:recipientData>
  <wne:recipientData>
    <wne:active wne:val="1"/>
    <wne:hash wne:val="-6190223"/>
  </wne:recipientData>
  <wne:recipientData>
    <wne:active wne:val="1"/>
    <wne:hash wne:val="1343015450"/>
  </wne:recipientData>
  <wne:recipientData>
    <wne:active wne:val="1"/>
    <wne:hash wne:val="1718127396"/>
  </wne:recipientData>
  <wne:recipientData>
    <wne:active wne:val="1"/>
    <wne:hash wne:val="-210656888"/>
  </wne:recipientData>
  <wne:recipientData>
    <wne:active wne:val="1"/>
    <wne:hash wne:val="419120991"/>
  </wne:recipientData>
  <wne:recipientData>
    <wne:active wne:val="1"/>
    <wne:hash wne:val="-1054828020"/>
  </wne:recipientData>
  <wne:recipientData>
    <wne:active wne:val="1"/>
    <wne:hash wne:val="-1349268118"/>
  </wne:recipientData>
  <wne:recipientData>
    <wne:active wne:val="1"/>
    <wne:hash wne:val="-1343307694"/>
  </wne:recipientData>
  <wne:recipientData>
    <wne:active wne:val="1"/>
    <wne:hash wne:val="1707833338"/>
  </wne:recipientData>
  <wne:recipientData>
    <wne:active wne:val="1"/>
    <wne:hash wne:val="-435225552"/>
  </wne:recipientData>
  <wne:recipientData>
    <wne:active wne:val="1"/>
    <wne:hash wne:val="-2001264291"/>
  </wne:recipientData>
  <wne:recipientData>
    <wne:active wne:val="1"/>
    <wne:hash wne:val="-73561749"/>
  </wne:recipientData>
  <wne:recipientData>
    <wne:active wne:val="1"/>
    <wne:hash wne:val="-1325607315"/>
  </wne:recipientData>
  <wne:recipientData>
    <wne:active wne:val="1"/>
    <wne:hash wne:val="-189412735"/>
  </wne:recipientData>
  <wne:recipientData>
    <wne:active wne:val="1"/>
    <wne:hash wne:val="854786135"/>
  </wne:recipientData>
  <wne:recipientData>
    <wne:active wne:val="1"/>
    <wne:hash wne:val="1400119665"/>
  </wne:recipientData>
  <wne:recipientData>
    <wne:active wne:val="1"/>
    <wne:hash wne:val="1686262946"/>
  </wne:recipientData>
  <wne:recipientData>
    <wne:active wne:val="1"/>
    <wne:hash wne:val="-1252945931"/>
  </wne:recipientData>
  <wne:recipientData>
    <wne:active wne:val="1"/>
    <wne:hash wne:val="1130260646"/>
  </wne:recipientData>
  <wne:recipientData>
    <wne:active wne:val="1"/>
    <wne:hash wne:val="-667578148"/>
  </wne:recipientData>
  <wne:recipientData>
    <wne:active wne:val="1"/>
    <wne:hash wne:val="79286663"/>
  </wne:recipientData>
  <wne:recipientData>
    <wne:active wne:val="1"/>
    <wne:hash wne:val="-2011863042"/>
  </wne:recipientData>
  <wne:recipientData>
    <wne:active wne:val="1"/>
    <wne:hash wne:val="-637325561"/>
  </wne:recipientData>
  <wne:recipientData>
    <wne:active wne:val="1"/>
    <wne:hash wne:val="152249344"/>
  </wne:recipientData>
  <wne:recipientData>
    <wne:active wne:val="1"/>
    <wne:hash wne:val="1185450448"/>
  </wne:recipientData>
  <wne:recipientData>
    <wne:active wne:val="1"/>
    <wne:hash wne:val="577682905"/>
  </wne:recipientData>
  <wne:recipientData>
    <wne:active wne:val="1"/>
    <wne:hash wne:val="820196179"/>
  </wne:recipientData>
  <wne:recipientData>
    <wne:active wne:val="1"/>
    <wne:hash wne:val="-741146503"/>
  </wne:recipientData>
  <wne:recipientData>
    <wne:active wne:val="1"/>
    <wne:hash wne:val="2036115070"/>
  </wne:recipientData>
  <wne:recipientData>
    <wne:active wne:val="1"/>
    <wne:hash wne:val="-1426438057"/>
  </wne:recipientData>
  <wne:recipientData>
    <wne:active wne:val="1"/>
    <wne:hash wne:val="1575274852"/>
  </wne:recipientData>
  <wne:recipientData>
    <wne:active wne:val="1"/>
    <wne:hash wne:val="1338161373"/>
  </wne:recipientData>
  <wne:recipientData>
    <wne:active wne:val="1"/>
    <wne:hash wne:val="1768218073"/>
  </wne:recipientData>
  <wne:recipientData>
    <wne:active wne:val="1"/>
    <wne:hash wne:val="-151148657"/>
  </wne:recipientData>
  <wne:recipientData>
    <wne:active wne:val="1"/>
    <wne:hash wne:val="552360643"/>
  </wne:recipientData>
  <wne:recipientData>
    <wne:active wne:val="1"/>
    <wne:hash wne:val="-1060563621"/>
  </wne:recipientData>
  <wne:recipientData>
    <wne:active wne:val="1"/>
    <wne:hash wne:val="603657146"/>
  </wne:recipientData>
  <wne:recipientData>
    <wne:active wne:val="1"/>
    <wne:hash wne:val="-650657072"/>
  </wne:recipientData>
  <wne:recipientData>
    <wne:active wne:val="1"/>
    <wne:hash wne:val="-1816132318"/>
  </wne:recipientData>
  <wne:recipientData>
    <wne:active wne:val="1"/>
    <wne:hash wne:val="1495856266"/>
  </wne:recipientData>
  <wne:recipientData>
    <wne:active wne:val="1"/>
    <wne:hash wne:val="1308959837"/>
  </wne:recipientData>
  <wne:recipientData>
    <wne:active wne:val="1"/>
    <wne:hash wne:val="-363052928"/>
  </wne:recipientData>
  <wne:recipientData>
    <wne:active wne:val="1"/>
    <wne:hash wne:val="-1462971229"/>
  </wne:recipientData>
  <wne:recipientData>
    <wne:active wne:val="1"/>
    <wne:hash wne:val="-1801318904"/>
  </wne:recipientData>
  <wne:recipientData>
    <wne:active wne:val="1"/>
    <wne:hash wne:val="-452721417"/>
  </wne:recipientData>
  <wne:recipientData>
    <wne:active wne:val="1"/>
    <wne:hash wne:val="-127911942"/>
  </wne:recipientData>
  <wne:recipientData>
    <wne:active wne:val="1"/>
    <wne:hash wne:val="-1607424114"/>
  </wne:recipientData>
  <wne:recipientData>
    <wne:active wne:val="1"/>
    <wne:hash wne:val="-344002688"/>
  </wne:recipientData>
  <wne:recipientData>
    <wne:active wne:val="1"/>
    <wne:hash wne:val="-966337854"/>
  </wne:recipientData>
  <wne:recipientData>
    <wne:active wne:val="1"/>
    <wne:hash wne:val="1002876684"/>
  </wne:recipientData>
  <wne:recipientData>
    <wne:active wne:val="1"/>
    <wne:hash wne:val="-606057302"/>
  </wne:recipientData>
  <wne:recipientData>
    <wne:active wne:val="1"/>
    <wne:hash wne:val="1958463316"/>
  </wne:recipientData>
  <wne:recipientData>
    <wne:active wne:val="1"/>
    <wne:hash wne:val="-135952175"/>
  </wne:recipientData>
  <wne:recipientData>
    <wne:active wne:val="1"/>
    <wne:hash wne:val="380907467"/>
  </wne:recipientData>
  <wne:recipientData>
    <wne:active wne:val="1"/>
    <wne:hash wne:val="-615810223"/>
  </wne:recipientData>
  <wne:recipientData>
    <wne:active wne:val="1"/>
    <wne:hash wne:val="719968434"/>
  </wne:recipientData>
  <wne:recipientData>
    <wne:active wne:val="1"/>
    <wne:hash wne:val="-2059345468"/>
  </wne:recipientData>
  <wne:recipientData>
    <wne:active wne:val="1"/>
    <wne:hash wne:val="1809032886"/>
  </wne:recipientData>
  <wne:recipientData>
    <wne:active wne:val="1"/>
    <wne:hash wne:val="-2044553915"/>
  </wne:recipientData>
  <wne:recipientData>
    <wne:active wne:val="1"/>
    <wne:hash wne:val="-1913454746"/>
  </wne:recipientData>
  <wne:recipientData>
    <wne:active wne:val="1"/>
    <wne:hash wne:val="-1515634214"/>
  </wne:recipientData>
  <wne:recipientData>
    <wne:active wne:val="1"/>
    <wne:hash wne:val="1053180806"/>
  </wne:recipientData>
  <wne:recipientData>
    <wne:active wne:val="1"/>
    <wne:hash wne:val="-2141982961"/>
  </wne:recipientData>
  <wne:recipientData>
    <wne:active wne:val="1"/>
    <wne:hash wne:val="501501549"/>
  </wne:recipientData>
  <wne:recipientData>
    <wne:active wne:val="1"/>
    <wne:hash wne:val="-1955775039"/>
  </wne:recipientData>
  <wne:recipientData>
    <wne:active wne:val="1"/>
    <wne:hash wne:val="1604916867"/>
  </wne:recipientData>
  <wne:recipientData>
    <wne:active wne:val="1"/>
    <wne:hash wne:val="-295618549"/>
  </wne:recipientData>
  <wne:recipientData>
    <wne:active wne:val="1"/>
    <wne:hash wne:val="793463019"/>
  </wne:recipientData>
  <wne:recipientData>
    <wne:active wne:val="1"/>
    <wne:hash wne:val="253051026"/>
  </wne:recipientData>
  <wne:recipientData>
    <wne:active wne:val="1"/>
    <wne:hash wne:val="149254419"/>
  </wne:recipientData>
  <wne:recipientData>
    <wne:active wne:val="1"/>
    <wne:hash wne:val="1383919667"/>
  </wne:recipientData>
  <wne:recipientData>
    <wne:active wne:val="1"/>
    <wne:hash wne:val="1010541930"/>
  </wne:recipientData>
  <wne:recipientData>
    <wne:active wne:val="1"/>
    <wne:hash wne:val="423193577"/>
  </wne:recipientData>
  <wne:recipientData>
    <wne:active wne:val="1"/>
    <wne:hash wne:val="-629379948"/>
  </wne:recipientData>
  <wne:recipientData>
    <wne:active wne:val="1"/>
    <wne:hash wne:val="1063361621"/>
  </wne:recipientData>
  <wne:recipientData>
    <wne:active wne:val="1"/>
    <wne:hash wne:val="-1292366149"/>
  </wne:recipientData>
  <wne:recipientData>
    <wne:active wne:val="1"/>
    <wne:hash wne:val="-1712124743"/>
  </wne:recipientData>
  <wne:recipientData>
    <wne:active wne:val="1"/>
    <wne:hash wne:val="-1072552326"/>
  </wne:recipientData>
  <wne:recipientData>
    <wne:active wne:val="1"/>
    <wne:hash wne:val="448007309"/>
  </wne:recipientData>
  <wne:recipientData>
    <wne:active wne:val="1"/>
    <wne:hash wne:val="-822672788"/>
  </wne:recipientData>
  <wne:recipientData>
    <wne:active wne:val="1"/>
    <wne:hash wne:val="1237259958"/>
  </wne:recipientData>
  <wne:recipientData>
    <wne:active wne:val="1"/>
    <wne:hash wne:val="-1992434411"/>
  </wne:recipientData>
  <wne:recipientData>
    <wne:active wne:val="1"/>
    <wne:hash wne:val="1141183526"/>
  </wne:recipientData>
  <wne:recipientData>
    <wne:active wne:val="1"/>
    <wne:hash wne:val="-625208178"/>
  </wne:recipientData>
  <wne:recipientData>
    <wne:active wne:val="1"/>
    <wne:hash wne:val="-1353063031"/>
  </wne:recipientData>
  <wne:recipientData>
    <wne:active wne:val="1"/>
    <wne:hash wne:val="357005208"/>
  </wne:recipientData>
  <wne:recipientData>
    <wne:active wne:val="1"/>
    <wne:hash wne:val="587981498"/>
  </wne:recipientData>
  <wne:recipientData>
    <wne:active wne:val="1"/>
    <wne:hash wne:val="1446069660"/>
  </wne:recipientData>
  <wne:recipientData>
    <wne:active wne:val="1"/>
    <wne:hash wne:val="1661926939"/>
  </wne:recipientData>
  <wne:recipientData>
    <wne:active wne:val="1"/>
    <wne:hash wne:val="1206305874"/>
  </wne:recipientData>
  <wne:recipientData>
    <wne:active wne:val="1"/>
    <wne:hash wne:val="-1996230443"/>
  </wne:recipientData>
  <wne:recipientData>
    <wne:active wne:val="1"/>
    <wne:hash wne:val="-1608868697"/>
  </wne:recipientData>
  <wne:recipientData>
    <wne:active wne:val="1"/>
    <wne:hash wne:val="-1799642835"/>
  </wne:recipientData>
  <wne:recipientData>
    <wne:active wne:val="1"/>
    <wne:hash wne:val="307173716"/>
  </wne:recipientData>
  <wne:recipientData>
    <wne:active wne:val="1"/>
    <wne:hash wne:val="-449505658"/>
  </wne:recipientData>
  <wne:recipientData>
    <wne:active wne:val="1"/>
    <wne:hash wne:val="1842174001"/>
  </wne:recipientData>
  <wne:recipientData>
    <wne:active wne:val="1"/>
    <wne:hash wne:val="-1792815535"/>
  </wne:recipientData>
  <wne:recipientData>
    <wne:active wne:val="1"/>
    <wne:hash wne:val="-727339937"/>
  </wne:recipientData>
  <wne:recipientData>
    <wne:active wne:val="1"/>
    <wne:hash wne:val="-1022805784"/>
  </wne:recipientData>
  <wne:recipientData>
    <wne:active wne:val="1"/>
    <wne:hash wne:val="-348900738"/>
  </wne:recipientData>
  <wne:recipientData>
    <wne:active wne:val="1"/>
    <wne:hash wne:val="-1305841474"/>
  </wne:recipientData>
  <wne:recipientData>
    <wne:active wne:val="1"/>
    <wne:hash wne:val="2010799021"/>
  </wne:recipientData>
  <wne:recipientData>
    <wne:active wne:val="1"/>
    <wne:hash wne:val="918583932"/>
  </wne:recipientData>
  <wne:recipientData>
    <wne:active wne:val="1"/>
    <wne:hash wne:val="-2105436545"/>
  </wne:recipientData>
  <wne:recipientData>
    <wne:active wne:val="1"/>
    <wne:hash wne:val="2136679409"/>
  </wne:recipientData>
  <wne:recipientData>
    <wne:active wne:val="1"/>
    <wne:hash wne:val="1527911543"/>
  </wne:recipientData>
  <wne:recipientData>
    <wne:active wne:val="1"/>
    <wne:hash wne:val="1372732213"/>
  </wne:recipientData>
  <wne:recipientData>
    <wne:active wne:val="1"/>
    <wne:hash wne:val="1995948584"/>
  </wne:recipientData>
  <wne:recipientData>
    <wne:active wne:val="1"/>
    <wne:hash wne:val="-979571051"/>
  </wne:recipientData>
  <wne:recipientData>
    <wne:active wne:val="1"/>
    <wne:hash wne:val="-205482937"/>
  </wne:recipientData>
  <wne:recipientData>
    <wne:active wne:val="1"/>
    <wne:hash wne:val="527132476"/>
  </wne:recipientData>
  <wne:recipientData>
    <wne:active wne:val="1"/>
    <wne:hash wne:val="623779588"/>
  </wne:recipientData>
  <wne:recipientData>
    <wne:active wne:val="1"/>
    <wne:hash wne:val="1442968346"/>
  </wne:recipientData>
  <wne:recipientData>
    <wne:active wne:val="1"/>
    <wne:hash wne:val="-1388503251"/>
  </wne:recipientData>
  <wne:recipientData>
    <wne:active wne:val="1"/>
    <wne:hash wne:val="-2086687629"/>
  </wne:recipientData>
  <wne:recipientData>
    <wne:active wne:val="1"/>
    <wne:hash wne:val="-110052556"/>
  </wne:recipientData>
  <wne:recipientData>
    <wne:active wne:val="1"/>
    <wne:hash wne:val="210129766"/>
  </wne:recipientData>
  <wne:recipientData>
    <wne:active wne:val="1"/>
    <wne:hash wne:val="352362568"/>
  </wne:recipientData>
  <wne:recipientData>
    <wne:active wne:val="1"/>
    <wne:hash wne:val="-1743903499"/>
  </wne:recipientData>
  <wne:recipientData>
    <wne:active wne:val="1"/>
    <wne:hash wne:val="-1080905980"/>
  </wne:recipientData>
  <wne:recipientData>
    <wne:active wne:val="1"/>
    <wne:hash wne:val="-256299364"/>
  </wne:recipientData>
  <wne:recipientData>
    <wne:active wne:val="1"/>
    <wne:hash wne:val="2037274760"/>
  </wne:recipientData>
  <wne:recipientData>
    <wne:active wne:val="1"/>
    <wne:hash wne:val="-979410313"/>
  </wne:recipientData>
  <wne:recipientData>
    <wne:active wne:val="1"/>
    <wne:hash wne:val="-1539103202"/>
  </wne:recipientData>
  <wne:recipientData>
    <wne:active wne:val="1"/>
    <wne:hash wne:val="1386834453"/>
  </wne:recipientData>
  <wne:recipientData>
    <wne:active wne:val="1"/>
    <wne:hash wne:val="2098670392"/>
  </wne:recipientData>
  <wne:recipientData>
    <wne:active wne:val="1"/>
    <wne:hash wne:val="-22423925"/>
  </wne:recipientData>
  <wne:recipientData>
    <wne:active wne:val="1"/>
    <wne:hash wne:val="-1120863275"/>
  </wne:recipientData>
  <wne:recipientData>
    <wne:active wne:val="1"/>
    <wne:hash wne:val="663878747"/>
  </wne:recipientData>
  <wne:recipientData>
    <wne:active wne:val="1"/>
    <wne:hash wne:val="-1143064948"/>
  </wne:recipientData>
  <wne:recipientData>
    <wne:active wne:val="1"/>
    <wne:hash wne:val="-2134579836"/>
  </wne:recipientData>
  <wne:recipientData>
    <wne:active wne:val="1"/>
    <wne:hash wne:val="1035922869"/>
  </wne:recipientData>
  <wne:recipientData>
    <wne:active wne:val="1"/>
    <wne:hash wne:val="1460607168"/>
  </wne:recipientData>
  <wne:recipientData>
    <wne:active wne:val="1"/>
    <wne:hash wne:val="-222781038"/>
  </wne:recipientData>
  <wne:recipientData>
    <wne:active wne:val="1"/>
    <wne:hash wne:val="-964331078"/>
  </wne:recipientData>
  <wne:recipientData>
    <wne:active wne:val="1"/>
    <wne:hash wne:val="1688568152"/>
  </wne:recipientData>
  <wne:recipientData>
    <wne:active wne:val="1"/>
    <wne:hash wne:val="1415039570"/>
  </wne:recipientData>
  <wne:recipientData>
    <wne:active wne:val="1"/>
    <wne:hash wne:val="-1543536615"/>
  </wne:recipientData>
  <wne:recipientData>
    <wne:active wne:val="1"/>
    <wne:hash wne:val="954279759"/>
  </wne:recipientData>
  <wne:recipientData>
    <wne:active wne:val="1"/>
    <wne:hash wne:val="-2127300013"/>
  </wne:recipientData>
  <wne:recipientData>
    <wne:active wne:val="1"/>
    <wne:hash wne:val="-1590656479"/>
  </wne:recipientData>
  <wne:recipientData>
    <wne:active wne:val="1"/>
    <wne:hash wne:val="536679760"/>
  </wne:recipientData>
  <wne:recipientData>
    <wne:active wne:val="1"/>
    <wne:hash wne:val="-419234242"/>
  </wne:recipientData>
  <wne:recipientData>
    <wne:active wne:val="1"/>
    <wne:hash wne:val="798057419"/>
  </wne:recipientData>
  <wne:recipientData>
    <wne:active wne:val="1"/>
    <wne:hash wne:val="-1152461599"/>
  </wne:recipientData>
  <wne:recipientData>
    <wne:active wne:val="1"/>
    <wne:hash wne:val="894296157"/>
  </wne:recipientData>
  <wne:recipientData>
    <wne:active wne:val="1"/>
    <wne:hash wne:val="1670428845"/>
  </wne:recipientData>
  <wne:recipientData>
    <wne:active wne:val="1"/>
    <wne:hash wne:val="-1694167574"/>
  </wne:recipientData>
  <wne:recipientData>
    <wne:active wne:val="1"/>
    <wne:hash wne:val="-1534976979"/>
  </wne:recipientData>
  <wne:recipientData>
    <wne:active wne:val="1"/>
    <wne:hash wne:val="-1271181088"/>
  </wne:recipientData>
  <wne:recipientData>
    <wne:active wne:val="1"/>
    <wne:hash wne:val="741391528"/>
  </wne:recipientData>
  <wne:recipientData>
    <wne:active wne:val="1"/>
    <wne:hash wne:val="148401249"/>
  </wne:recipientData>
  <wne:recipientData>
    <wne:active wne:val="1"/>
    <wne:hash wne:val="-32893292"/>
  </wne:recipientData>
  <wne:recipientData>
    <wne:active wne:val="1"/>
    <wne:hash wne:val="506773627"/>
  </wne:recipientData>
  <wne:recipientData>
    <wne:active wne:val="1"/>
    <wne:hash wne:val="1184063925"/>
  </wne:recipientData>
  <wne:recipientData>
    <wne:active wne:val="1"/>
    <wne:hash wne:val="-2008854638"/>
  </wne:recipientData>
  <wne:recipientData>
    <wne:active wne:val="1"/>
    <wne:hash wne:val="1922637479"/>
  </wne:recipientData>
  <wne:recipientData>
    <wne:active wne:val="1"/>
    <wne:hash wne:val="-1177555955"/>
  </wne:recipientData>
  <wne:recipientData>
    <wne:active wne:val="1"/>
    <wne:hash wne:val="-737204227"/>
  </wne:recipientData>
  <wne:recipientData>
    <wne:active wne:val="1"/>
    <wne:hash wne:val="-1633083513"/>
  </wne:recipientData>
  <wne:recipientData>
    <wne:active wne:val="1"/>
    <wne:hash wne:val="-1968596455"/>
  </wne:recipientData>
  <wne:recipientData>
    <wne:active wne:val="1"/>
    <wne:hash wne:val="295232600"/>
  </wne:recipientData>
  <wne:recipientData>
    <wne:active wne:val="1"/>
    <wne:hash wne:val="-1440148840"/>
  </wne:recipientData>
  <wne:recipientData>
    <wne:active wne:val="1"/>
    <wne:hash wne:val="1420596796"/>
  </wne:recipientData>
  <wne:recipientData>
    <wne:active wne:val="1"/>
    <wne:hash wne:val="283260303"/>
  </wne:recipientData>
  <wne:recipientData>
    <wne:active wne:val="1"/>
    <wne:hash wne:val="-699133054"/>
  </wne:recipientData>
  <wne:recipientData>
    <wne:active wne:val="1"/>
    <wne:hash wne:val="1383587460"/>
  </wne:recipientData>
  <wne:recipientData>
    <wne:active wne:val="1"/>
    <wne:hash wne:val="153465246"/>
  </wne:recipientData>
  <wne:recipientData>
    <wne:active wne:val="1"/>
    <wne:hash wne:val="-2063980765"/>
  </wne:recipientData>
  <wne:recipientData>
    <wne:active wne:val="1"/>
    <wne:hash wne:val="-1412752712"/>
  </wne:recipientData>
  <wne:recipientData>
    <wne:active wne:val="1"/>
    <wne:hash wne:val="1981570342"/>
  </wne:recipientData>
  <wne:recipientData>
    <wne:active wne:val="1"/>
    <wne:hash wne:val="1868351228"/>
  </wne:recipientData>
  <wne:recipientData>
    <wne:active wne:val="1"/>
    <wne:hash wne:val="987944065"/>
  </wne:recipientData>
  <wne:recipientData>
    <wne:active wne:val="1"/>
    <wne:hash wne:val="1911373086"/>
  </wne:recipientData>
  <wne:recipientData>
    <wne:active wne:val="1"/>
    <wne:hash wne:val="-1733653607"/>
  </wne:recipientData>
  <wne:recipientData>
    <wne:active wne:val="1"/>
    <wne:hash wne:val="5970242"/>
  </wne:recipientData>
  <wne:recipientData>
    <wne:active wne:val="1"/>
    <wne:hash wne:val="1411310185"/>
  </wne:recipientData>
  <wne:recipientData>
    <wne:active wne:val="1"/>
    <wne:hash wne:val="1892494729"/>
  </wne:recipientData>
  <wne:recipientData>
    <wne:active wne:val="1"/>
    <wne:hash wne:val="1180759072"/>
  </wne:recipientData>
  <wne:recipientData>
    <wne:active wne:val="1"/>
    <wne:hash wne:val="-406105831"/>
  </wne:recipientData>
  <wne:recipientData>
    <wne:active wne:val="1"/>
    <wne:hash wne:val="-1783945752"/>
  </wne:recipientData>
  <wne:recipientData>
    <wne:active wne:val="1"/>
    <wne:hash wne:val="-1134180351"/>
  </wne:recipientData>
  <wne:recipientData>
    <wne:active wne:val="1"/>
    <wne:hash wne:val="20928881"/>
  </wne:recipientData>
  <wne:recipientData>
    <wne:active wne:val="1"/>
    <wne:hash wne:val="-1239232289"/>
  </wne:recipientData>
  <wne:recipientData>
    <wne:active wne:val="1"/>
    <wne:hash wne:val="-1828864224"/>
  </wne:recipientData>
  <wne:recipientData>
    <wne:active wne:val="1"/>
    <wne:hash wne:val="-1691128740"/>
  </wne:recipientData>
  <wne:recipientData>
    <wne:active wne:val="1"/>
    <wne:hash wne:val="-1109835910"/>
  </wne:recipientData>
  <wne:recipientData>
    <wne:active wne:val="1"/>
    <wne:hash wne:val="1657860401"/>
  </wne:recipientData>
  <wne:recipientData>
    <wne:active wne:val="1"/>
    <wne:hash wne:val="-1397771317"/>
  </wne:recipientData>
  <wne:recipientData>
    <wne:active wne:val="1"/>
    <wne:hash wne:val="-1038940209"/>
  </wne:recipientData>
  <wne:recipientData>
    <wne:active wne:val="1"/>
    <wne:hash wne:val="-1547431091"/>
  </wne:recipientData>
  <wne:recipientData>
    <wne:active wne:val="1"/>
    <wne:hash wne:val="1952989722"/>
  </wne:recipientData>
  <wne:recipientData>
    <wne:active wne:val="1"/>
    <wne:hash wne:val="-558332299"/>
  </wne:recipientData>
  <wne:recipientData>
    <wne:active wne:val="1"/>
    <wne:hash wne:val="-1157336401"/>
  </wne:recipientData>
  <wne:recipientData>
    <wne:active wne:val="1"/>
    <wne:hash wne:val="2127569158"/>
  </wne:recipientData>
  <wne:recipientData>
    <wne:active wne:val="1"/>
    <wne:hash wne:val="-1783375136"/>
  </wne:recipientData>
  <wne:recipientData>
    <wne:active wne:val="1"/>
    <wne:hash wne:val="2055581962"/>
  </wne:recipientData>
  <wne:recipientData>
    <wne:active wne:val="1"/>
    <wne:hash wne:val="-1624065772"/>
  </wne:recipientData>
  <wne:recipientData>
    <wne:active wne:val="1"/>
    <wne:hash wne:val="-987942335"/>
  </wne:recipientData>
  <wne:recipientData>
    <wne:active wne:val="1"/>
    <wne:hash wne:val="-1216302190"/>
  </wne:recipientData>
  <wne:recipientData>
    <wne:active wne:val="1"/>
    <wne:hash wne:val="-1138710817"/>
  </wne:recipientData>
  <wne:recipientData>
    <wne:active wne:val="1"/>
    <wne:hash wne:val="1538787036"/>
  </wne:recipientData>
  <wne:recipientData>
    <wne:active wne:val="1"/>
    <wne:hash wne:val="-286122079"/>
  </wne:recipientData>
  <wne:recipientData>
    <wne:active wne:val="1"/>
    <wne:hash wne:val="-509926693"/>
  </wne:recipientData>
  <wne:recipientData>
    <wne:active wne:val="1"/>
    <wne:hash wne:val="131459675"/>
  </wne:recipientData>
  <wne:recipientData>
    <wne:active wne:val="1"/>
    <wne:hash wne:val="499679140"/>
  </wne:recipientData>
  <wne:recipientData>
    <wne:active wne:val="1"/>
    <wne:hash wne:val="321051176"/>
  </wne:recipientData>
  <wne:recipientData>
    <wne:active wne:val="1"/>
    <wne:hash wne:val="-558052450"/>
  </wne:recipientData>
  <wne:recipientData>
    <wne:active wne:val="1"/>
    <wne:hash wne:val="1924352285"/>
  </wne:recipientData>
  <wne:recipientData>
    <wne:active wne:val="1"/>
    <wne:hash wne:val="-685053755"/>
  </wne:recipientData>
  <wne:recipientData>
    <wne:active wne:val="1"/>
    <wne:hash wne:val="-2118125446"/>
  </wne:recipientData>
  <wne:recipientData>
    <wne:active wne:val="1"/>
    <wne:hash wne:val="1624719943"/>
  </wne:recipientData>
  <wne:recipientData>
    <wne:active wne:val="1"/>
    <wne:hash wne:val="-1592894842"/>
  </wne:recipientData>
  <wne:recipientData>
    <wne:active wne:val="1"/>
    <wne:hash wne:val="1145942791"/>
  </wne:recipientData>
  <wne:recipientData>
    <wne:active wne:val="1"/>
    <wne:hash wne:val="486753576"/>
  </wne:recipientData>
  <wne:recipientData>
    <wne:active wne:val="1"/>
    <wne:hash wne:val="-1803450635"/>
  </wne:recipientData>
  <wne:recipientData>
    <wne:active wne:val="1"/>
    <wne:hash wne:val="286941468"/>
  </wne:recipientData>
  <wne:recipientData>
    <wne:active wne:val="1"/>
    <wne:hash wne:val="-855924295"/>
  </wne:recipientData>
  <wne:recipientData>
    <wne:active wne:val="1"/>
    <wne:hash wne:val="-1086373277"/>
  </wne:recipientData>
  <wne:recipientData>
    <wne:active wne:val="1"/>
    <wne:hash wne:val="754598496"/>
  </wne:recipientData>
  <wne:recipientData>
    <wne:active wne:val="1"/>
    <wne:hash wne:val="2077629052"/>
  </wne:recipientData>
  <wne:recipientData>
    <wne:active wne:val="1"/>
    <wne:hash wne:val="1728770070"/>
  </wne:recipientData>
  <wne:recipientData>
    <wne:active wne:val="1"/>
    <wne:hash wne:val="134082268"/>
  </wne:recipientData>
  <wne:recipientData>
    <wne:active wne:val="1"/>
    <wne:hash wne:val="-962368823"/>
  </wne:recipientData>
  <wne:recipientData>
    <wne:active wne:val="1"/>
    <wne:hash wne:val="-564254072"/>
  </wne:recipientData>
  <wne:recipientData>
    <wne:active wne:val="1"/>
    <wne:hash wne:val="-1366850421"/>
  </wne:recipientData>
  <wne:recipientData>
    <wne:active wne:val="1"/>
    <wne:hash wne:val="165517211"/>
  </wne:recipientData>
  <wne:recipientData>
    <wne:active wne:val="1"/>
    <wne:hash wne:val="1082645124"/>
  </wne:recipientData>
  <wne:recipientData>
    <wne:active wne:val="1"/>
    <wne:hash wne:val="1246599224"/>
  </wne:recipientData>
  <wne:recipientData>
    <wne:active wne:val="1"/>
    <wne:hash wne:val="870527491"/>
  </wne:recipientData>
  <wne:recipientData>
    <wne:active wne:val="1"/>
    <wne:hash wne:val="444565876"/>
  </wne:recipientData>
  <wne:recipientData>
    <wne:active wne:val="1"/>
    <wne:hash wne:val="599279213"/>
  </wne:recipientData>
  <wne:recipientData>
    <wne:active wne:val="1"/>
    <wne:hash wne:val="1974925603"/>
  </wne:recipientData>
  <wne:recipientData>
    <wne:active wne:val="1"/>
    <wne:hash wne:val="-479865023"/>
  </wne:recipientData>
  <wne:recipientData>
    <wne:active wne:val="1"/>
    <wne:hash wne:val="1849658286"/>
  </wne:recipientData>
  <wne:recipientData>
    <wne:active wne:val="1"/>
    <wne:hash wne:val="-1220299572"/>
  </wne:recipientData>
  <wne:recipientData>
    <wne:active wne:val="1"/>
    <wne:hash wne:val="264481858"/>
  </wne:recipientData>
  <wne:recipientData>
    <wne:active wne:val="1"/>
    <wne:hash wne:val="-1357877268"/>
  </wne:recipientData>
  <wne:recipientData>
    <wne:active wne:val="1"/>
    <wne:hash wne:val="248505000"/>
  </wne:recipientData>
  <wne:recipientData>
    <wne:active wne:val="1"/>
    <wne:hash wne:val="-263025456"/>
  </wne:recipientData>
  <wne:recipientData>
    <wne:active wne:val="1"/>
    <wne:hash wne:val="1706248953"/>
  </wne:recipientData>
  <wne:recipientData>
    <wne:active wne:val="1"/>
    <wne:hash wne:val="-1696255860"/>
  </wne:recipientData>
  <wne:recipientData>
    <wne:active wne:val="1"/>
    <wne:hash wne:val="1309326338"/>
  </wne:recipientData>
  <wne:recipientData>
    <wne:active wne:val="1"/>
    <wne:hash wne:val="372421598"/>
  </wne:recipientData>
  <wne:recipientData>
    <wne:active wne:val="1"/>
    <wne:hash wne:val="192730855"/>
  </wne:recipientData>
  <wne:recipientData>
    <wne:active wne:val="1"/>
    <wne:hash wne:val="538343153"/>
  </wne:recipientData>
  <wne:recipientData>
    <wne:active wne:val="1"/>
    <wne:hash wne:val="-1325816491"/>
  </wne:recipientData>
  <wne:recipientData>
    <wne:active wne:val="1"/>
    <wne:hash wne:val="192947950"/>
  </wne:recipientData>
  <wne:recipientData>
    <wne:active wne:val="1"/>
    <wne:hash wne:val="-1291013470"/>
  </wne:recipientData>
  <wne:recipientData>
    <wne:active wne:val="1"/>
    <wne:hash wne:val="-2051503444"/>
  </wne:recipientData>
  <wne:recipientData>
    <wne:active wne:val="1"/>
    <wne:hash wne:val="476766082"/>
  </wne:recipientData>
  <wne:recipientData>
    <wne:active wne:val="1"/>
    <wne:hash wne:val="553847382"/>
  </wne:recipientData>
  <wne:recipientData>
    <wne:active wne:val="1"/>
    <wne:hash wne:val="1576693534"/>
  </wne:recipientData>
  <wne:recipientData>
    <wne:active wne:val="1"/>
    <wne:hash wne:val="675486116"/>
  </wne:recipientData>
  <wne:recipientData>
    <wne:active wne:val="1"/>
    <wne:hash wne:val="1053156204"/>
  </wne:recipientData>
  <wne:recipientData>
    <wne:active wne:val="1"/>
    <wne:hash wne:val="-459138512"/>
  </wne:recipientData>
  <wne:recipientData>
    <wne:active wne:val="1"/>
    <wne:hash wne:val="-1335218589"/>
  </wne:recipientData>
  <wne:recipientData>
    <wne:active wne:val="1"/>
    <wne:hash wne:val="-1540440521"/>
  </wne:recipientData>
  <wne:recipientData>
    <wne:active wne:val="1"/>
    <wne:hash wne:val="-1589409900"/>
  </wne:recipientData>
  <wne:recipientData>
    <wne:active wne:val="1"/>
    <wne:hash wne:val="1200700555"/>
  </wne:recipientData>
  <wne:recipientData>
    <wne:active wne:val="1"/>
    <wne:hash wne:val="2124681611"/>
  </wne:recipientData>
  <wne:recipientData>
    <wne:active wne:val="1"/>
    <wne:hash wne:val="1194931522"/>
  </wne:recipientData>
  <wne:recipientData>
    <wne:active wne:val="1"/>
    <wne:hash wne:val="164488418"/>
  </wne:recipientData>
  <wne:recipientData>
    <wne:active wne:val="1"/>
    <wne:hash wne:val="-1185566951"/>
  </wne:recipientData>
  <wne:recipientData>
    <wne:active wne:val="1"/>
    <wne:hash wne:val="-1135212486"/>
  </wne:recipientData>
  <wne:recipientData>
    <wne:active wne:val="1"/>
    <wne:hash wne:val="915587591"/>
  </wne:recipientData>
  <wne:recipientData>
    <wne:active wne:val="1"/>
    <wne:hash wne:val="-292820585"/>
  </wne:recipientData>
  <wne:recipientData>
    <wne:active wne:val="1"/>
    <wne:hash wne:val="-889998582"/>
  </wne:recipientData>
  <wne:recipientData>
    <wne:active wne:val="1"/>
    <wne:hash wne:val="2141255651"/>
  </wne:recipientData>
  <wne:recipientData>
    <wne:active wne:val="1"/>
    <wne:hash wne:val="-49391213"/>
  </wne:recipientData>
  <wne:recipientData>
    <wne:active wne:val="1"/>
    <wne:hash wne:val="-1616023508"/>
  </wne:recipientData>
  <wne:recipientData>
    <wne:active wne:val="1"/>
    <wne:hash wne:val="-533477390"/>
  </wne:recipientData>
  <wne:recipientData>
    <wne:active wne:val="1"/>
    <wne:hash wne:val="-1612232073"/>
  </wne:recipientData>
  <wne:recipientData>
    <wne:active wne:val="1"/>
    <wne:hash wne:val="1829582826"/>
  </wne:recipientData>
  <wne:recipientData>
    <wne:active wne:val="1"/>
    <wne:hash wne:val="1010426093"/>
  </wne:recipientData>
  <wne:recipientData>
    <wne:active wne:val="1"/>
    <wne:hash wne:val="879148935"/>
  </wne:recipientData>
  <wne:recipientData>
    <wne:active wne:val="1"/>
    <wne:hash wne:val="263343428"/>
  </wne:recipientData>
  <wne:recipientData>
    <wne:active wne:val="1"/>
    <wne:hash wne:val="1599943674"/>
  </wne:recipientData>
  <wne:recipientData>
    <wne:active wne:val="1"/>
    <wne:hash wne:val="92366110"/>
  </wne:recipientData>
  <wne:recipientData>
    <wne:active wne:val="1"/>
    <wne:hash wne:val="1463389070"/>
  </wne:recipientData>
  <wne:recipientData>
    <wne:active wne:val="1"/>
    <wne:hash wne:val="688229953"/>
  </wne:recipientData>
  <wne:recipientData>
    <wne:active wne:val="1"/>
    <wne:hash wne:val="-1782170053"/>
  </wne:recipientData>
  <wne:recipientData>
    <wne:active wne:val="1"/>
    <wne:hash wne:val="40082097"/>
  </wne:recipientData>
  <wne:recipientData>
    <wne:active wne:val="1"/>
    <wne:hash wne:val="752925918"/>
  </wne:recipientData>
  <wne:recipientData>
    <wne:active wne:val="1"/>
    <wne:hash wne:val="-1596674084"/>
  </wne:recipientData>
  <wne:recipientData>
    <wne:active wne:val="1"/>
    <wne:hash wne:val="1107438246"/>
  </wne:recipientData>
  <wne:recipientData>
    <wne:active wne:val="1"/>
    <wne:hash wne:val="-1130428451"/>
  </wne:recipientData>
  <wne:recipientData>
    <wne:active wne:val="1"/>
    <wne:hash wne:val="1987431318"/>
  </wne:recipientData>
  <wne:recipientData>
    <wne:active wne:val="1"/>
    <wne:hash wne:val="1913101537"/>
  </wne:recipientData>
  <wne:recipientData>
    <wne:active wne:val="1"/>
    <wne:hash wne:val="-123560135"/>
  </wne:recipientData>
  <wne:recipientData>
    <wne:active wne:val="1"/>
    <wne:hash wne:val="89102913"/>
  </wne:recipientData>
  <wne:recipientData>
    <wne:active wne:val="1"/>
    <wne:hash wne:val="-2086642924"/>
  </wne:recipientData>
  <wne:recipientData>
    <wne:active wne:val="1"/>
    <wne:hash wne:val="1497296944"/>
  </wne:recipientData>
  <wne:recipientData>
    <wne:active wne:val="1"/>
    <wne:hash wne:val="-1969481869"/>
  </wne:recipientData>
  <wne:recipientData>
    <wne:active wne:val="1"/>
    <wne:hash wne:val="-531469458"/>
  </wne:recipientData>
  <wne:recipientData>
    <wne:active wne:val="1"/>
    <wne:hash wne:val="-435954020"/>
  </wne:recipientData>
  <wne:recipientData>
    <wne:active wne:val="1"/>
    <wne:hash wne:val="283317379"/>
  </wne:recipientData>
  <wne:recipientData>
    <wne:active wne:val="1"/>
    <wne:hash wne:val="323352475"/>
  </wne:recipientData>
  <wne:recipientData>
    <wne:active wne:val="1"/>
    <wne:hash wne:val="33741863"/>
  </wne:recipientData>
  <wne:recipientData>
    <wne:active wne:val="1"/>
    <wne:hash wne:val="-599764394"/>
  </wne:recipientData>
  <wne:recipientData>
    <wne:active wne:val="1"/>
    <wne:hash wne:val="571281304"/>
  </wne:recipientData>
  <wne:recipientData>
    <wne:active wne:val="1"/>
    <wne:hash wne:val="844387340"/>
  </wne:recipientData>
  <wne:recipientData>
    <wne:active wne:val="1"/>
    <wne:hash wne:val="-2103402445"/>
  </wne:recipientData>
  <wne:recipientData>
    <wne:active wne:val="1"/>
    <wne:hash wne:val="-1763938921"/>
  </wne:recipientData>
  <wne:recipientData>
    <wne:active wne:val="1"/>
    <wne:hash wne:val="-316772365"/>
  </wne:recipientData>
  <wne:recipientData>
    <wne:active wne:val="1"/>
    <wne:hash wne:val="66945370"/>
  </wne:recipientData>
  <wne:recipientData>
    <wne:active wne:val="1"/>
    <wne:hash wne:val="326660383"/>
  </wne:recipientData>
  <wne:recipientData>
    <wne:active wne:val="1"/>
    <wne:hash wne:val="1436134777"/>
  </wne:recipientData>
  <wne:recipientData>
    <wne:active wne:val="1"/>
    <wne:hash wne:val="-1095559673"/>
  </wne:recipientData>
  <wne:recipientData>
    <wne:active wne:val="1"/>
    <wne:hash wne:val="-1915525184"/>
  </wne:recipientData>
  <wne:recipientData>
    <wne:active wne:val="1"/>
    <wne:hash wne:val="1206637839"/>
  </wne:recipientData>
  <wne:recipientData>
    <wne:active wne:val="1"/>
    <wne:hash wne:val="-636274449"/>
  </wne:recipientData>
  <wne:recipientData>
    <wne:active wne:val="1"/>
    <wne:hash wne:val="-2130006045"/>
  </wne:recipientData>
  <wne:recipientData>
    <wne:active wne:val="1"/>
    <wne:hash wne:val="443040871"/>
  </wne:recipientData>
  <wne:recipientData>
    <wne:active wne:val="1"/>
    <wne:hash wne:val="-446364252"/>
  </wne:recipientData>
  <wne:recipientData>
    <wne:active wne:val="1"/>
    <wne:hash wne:val="-1524798059"/>
  </wne:recipientData>
  <wne:recipientData>
    <wne:active wne:val="1"/>
    <wne:hash wne:val="1373610624"/>
  </wne:recipientData>
  <wne:recipientData>
    <wne:active wne:val="1"/>
    <wne:hash wne:val="-434209111"/>
  </wne:recipientData>
  <wne:recipientData>
    <wne:active wne:val="1"/>
    <wne:hash wne:val="-978224690"/>
  </wne:recipientData>
  <wne:recipientData>
    <wne:active wne:val="1"/>
    <wne:hash wne:val="851635450"/>
  </wne:recipientData>
  <wne:recipientData>
    <wne:active wne:val="1"/>
    <wne:hash wne:val="-2033272414"/>
  </wne:recipientData>
  <wne:recipientData>
    <wne:active wne:val="1"/>
    <wne:hash wne:val="978741686"/>
  </wne:recipientData>
  <wne:recipientData>
    <wne:active wne:val="1"/>
    <wne:hash wne:val="-722735064"/>
  </wne:recipientData>
  <wne:recipientData>
    <wne:active wne:val="1"/>
    <wne:hash wne:val="-164638732"/>
  </wne:recipientData>
  <wne:recipientData>
    <wne:active wne:val="1"/>
    <wne:hash wne:val="-1615329312"/>
  </wne:recipientData>
  <wne:recipientData>
    <wne:active wne:val="1"/>
    <wne:hash wne:val="-915275405"/>
  </wne:recipientData>
  <wne:recipientData>
    <wne:active wne:val="1"/>
    <wne:hash wne:val="258776665"/>
  </wne:recipientData>
  <wne:recipientData>
    <wne:active wne:val="1"/>
    <wne:hash wne:val="-636610976"/>
  </wne:recipientData>
  <wne:recipientData>
    <wne:active wne:val="1"/>
    <wne:hash wne:val="442496460"/>
  </wne:recipientData>
  <wne:recipientData>
    <wne:active wne:val="1"/>
    <wne:hash wne:val="2070074170"/>
  </wne:recipientData>
  <wne:recipientData>
    <wne:active wne:val="1"/>
    <wne:hash wne:val="1400215982"/>
  </wne:recipientData>
  <wne:recipientData>
    <wne:active wne:val="1"/>
    <wne:hash wne:val="1020870244"/>
  </wne:recipientData>
  <wne:recipientData>
    <wne:active wne:val="1"/>
    <wne:hash wne:val="1275166771"/>
  </wne:recipientData>
  <wne:recipientData>
    <wne:active wne:val="1"/>
    <wne:hash wne:val="2108297075"/>
  </wne:recipientData>
  <wne:recipientData>
    <wne:active wne:val="1"/>
    <wne:hash wne:val="84829014"/>
  </wne:recipientData>
  <wne:recipientData>
    <wne:active wne:val="1"/>
    <wne:hash wne:val="-131802248"/>
  </wne:recipientData>
  <wne:recipientData>
    <wne:active wne:val="1"/>
    <wne:hash wne:val="283085264"/>
  </wne:recipientData>
  <wne:recipientData>
    <wne:active wne:val="1"/>
    <wne:hash wne:val="126004268"/>
  </wne:recipientData>
  <wne:recipientData>
    <wne:active wne:val="1"/>
    <wne:hash wne:val="-1696461963"/>
  </wne:recipientData>
  <wne:recipientData>
    <wne:active wne:val="1"/>
    <wne:hash wne:val="-1302117845"/>
  </wne:recipientData>
  <wne:recipientData>
    <wne:active wne:val="1"/>
    <wne:hash wne:val="-688754749"/>
  </wne:recipientData>
  <wne:recipientData>
    <wne:active wne:val="1"/>
    <wne:hash wne:val="-1070071616"/>
  </wne:recipientData>
  <wne:recipientData>
    <wne:active wne:val="1"/>
    <wne:hash wne:val="1482904456"/>
  </wne:recipientData>
  <wne:recipientData>
    <wne:active wne:val="1"/>
    <wne:hash wne:val="280213605"/>
  </wne:recipientData>
  <wne:recipientData>
    <wne:active wne:val="1"/>
    <wne:hash wne:val="-1420186158"/>
  </wne:recipientData>
  <wne:recipientData>
    <wne:active wne:val="1"/>
    <wne:hash wne:val="-670550023"/>
  </wne:recipientData>
  <wne:recipientData>
    <wne:active wne:val="1"/>
    <wne:hash wne:val="-844931883"/>
  </wne:recipientData>
  <wne:recipientData>
    <wne:active wne:val="1"/>
    <wne:hash wne:val="-1856660793"/>
  </wne:recipientData>
  <wne:recipientData>
    <wne:active wne:val="1"/>
    <wne:hash wne:val="238987715"/>
  </wne:recipientData>
  <wne:recipientData>
    <wne:active wne:val="1"/>
    <wne:hash wne:val="-235252041"/>
  </wne:recipientData>
  <wne:recipientData>
    <wne:active wne:val="1"/>
    <wne:hash wne:val="1053147873"/>
  </wne:recipientData>
  <wne:recipientData>
    <wne:active wne:val="1"/>
    <wne:hash wne:val="875694352"/>
  </wne:recipientData>
  <wne:recipientData>
    <wne:active wne:val="1"/>
    <wne:hash wne:val="-1669960610"/>
  </wne:recipientData>
  <wne:recipientData>
    <wne:active wne:val="1"/>
    <wne:hash wne:val="-1455625139"/>
  </wne:recipientData>
  <wne:recipientData>
    <wne:active wne:val="1"/>
    <wne:hash wne:val="-753322798"/>
  </wne:recipientData>
  <wne:recipientData>
    <wne:active wne:val="1"/>
    <wne:hash wne:val="1970315340"/>
  </wne:recipientData>
  <wne:recipientData>
    <wne:active wne:val="1"/>
    <wne:hash wne:val="882628996"/>
  </wne:recipientData>
  <wne:recipientData>
    <wne:active wne:val="1"/>
    <wne:hash wne:val="-1128736359"/>
  </wne:recipientData>
  <wne:recipientData>
    <wne:active wne:val="1"/>
    <wne:hash wne:val="1612960254"/>
  </wne:recipientData>
  <wne:recipientData>
    <wne:active wne:val="1"/>
    <wne:hash wne:val="1416203467"/>
  </wne:recipientData>
  <wne:recipientData>
    <wne:active wne:val="1"/>
    <wne:hash wne:val="914557099"/>
  </wne:recipientData>
  <wne:recipientData>
    <wne:active wne:val="1"/>
    <wne:hash wne:val="-666869355"/>
  </wne:recipientData>
  <wne:recipientData>
    <wne:active wne:val="1"/>
    <wne:hash wne:val="663016530"/>
  </wne:recipientData>
  <wne:recipientData>
    <wne:active wne:val="1"/>
    <wne:hash wne:val="-744146289"/>
  </wne:recipientData>
  <wne:recipientData>
    <wne:active wne:val="1"/>
    <wne:hash wne:val="-971624139"/>
  </wne:recipientData>
  <wne:recipientData>
    <wne:active wne:val="1"/>
    <wne:hash wne:val="-526524812"/>
  </wne:recipientData>
  <wne:recipientData>
    <wne:active wne:val="1"/>
    <wne:hash wne:val="-718198710"/>
  </wne:recipientData>
  <wne:recipientData>
    <wne:active wne:val="1"/>
    <wne:hash wne:val="1321326649"/>
  </wne:recipientData>
  <wne:recipientData>
    <wne:active wne:val="1"/>
    <wne:hash wne:val="-625627249"/>
  </wne:recipientData>
  <wne:recipientData>
    <wne:active wne:val="1"/>
    <wne:hash wne:val="-2099807632"/>
  </wne:recipientData>
  <wne:recipientData>
    <wne:active wne:val="1"/>
    <wne:hash wne:val="-1848608618"/>
  </wne:recipientData>
  <wne:recipientData>
    <wne:active wne:val="1"/>
    <wne:hash wne:val="821396190"/>
  </wne:recipientData>
  <wne:recipientData>
    <wne:active wne:val="1"/>
    <wne:hash wne:val="1699781209"/>
  </wne:recipientData>
  <wne:recipientData>
    <wne:active wne:val="1"/>
    <wne:hash wne:val="1159736715"/>
  </wne:recipientData>
  <wne:recipientData>
    <wne:active wne:val="1"/>
    <wne:hash wne:val="-741787923"/>
  </wne:recipientData>
  <wne:recipientData>
    <wne:active wne:val="1"/>
    <wne:hash wne:val="-650060800"/>
  </wne:recipientData>
  <wne:recipientData>
    <wne:active wne:val="1"/>
    <wne:hash wne:val="793419831"/>
  </wne:recipientData>
  <wne:recipientData>
    <wne:active wne:val="1"/>
    <wne:hash wne:val="539512192"/>
  </wne:recipientData>
  <wne:recipientData>
    <wne:active wne:val="1"/>
    <wne:hash wne:val="-2079040210"/>
  </wne:recipientData>
  <wne:recipientData>
    <wne:active wne:val="1"/>
    <wne:hash wne:val="-1486540751"/>
  </wne:recipientData>
  <wne:recipientData>
    <wne:active wne:val="1"/>
    <wne:hash wne:val="-710397433"/>
  </wne:recipientData>
  <wne:recipientData>
    <wne:active wne:val="1"/>
    <wne:hash wne:val="-1215569929"/>
  </wne:recipientData>
  <wne:recipientData>
    <wne:active wne:val="1"/>
    <wne:hash wne:val="1260478814"/>
  </wne:recipientData>
  <wne:recipientData>
    <wne:active wne:val="1"/>
    <wne:hash wne:val="-1902691097"/>
  </wne:recipientData>
  <wne:recipientData>
    <wne:active wne:val="1"/>
    <wne:hash wne:val="-818886378"/>
  </wne:recipientData>
  <wne:recipientData>
    <wne:active wne:val="1"/>
    <wne:hash wne:val="1681109657"/>
  </wne:recipientData>
  <wne:recipientData>
    <wne:active wne:val="1"/>
    <wne:hash wne:val="922426223"/>
  </wne:recipientData>
  <wne:recipientData>
    <wne:active wne:val="1"/>
    <wne:hash wne:val="-574860585"/>
  </wne:recipientData>
  <wne:recipientData>
    <wne:active wne:val="1"/>
    <wne:hash wne:val="1542610258"/>
  </wne:recipientData>
  <wne:recipientData>
    <wne:active wne:val="1"/>
    <wne:hash wne:val="473354057"/>
  </wne:recipientData>
  <wne:recipientData>
    <wne:active wne:val="1"/>
    <wne:hash wne:val="-493872348"/>
  </wne:recipientData>
  <wne:recipientData>
    <wne:active wne:val="1"/>
    <wne:hash wne:val="192907840"/>
  </wne:recipientData>
  <wne:recipientData>
    <wne:active wne:val="1"/>
    <wne:hash wne:val="-1749444366"/>
  </wne:recipientData>
  <wne:recipientData>
    <wne:active wne:val="1"/>
    <wne:hash wne:val="-638387393"/>
  </wne:recipientData>
  <wne:recipientData>
    <wne:active wne:val="1"/>
    <wne:hash wne:val="-2145683984"/>
  </wne:recipientData>
  <wne:recipientData>
    <wne:active wne:val="1"/>
    <wne:hash wne:val="-155022783"/>
  </wne:recipientData>
  <wne:recipientData>
    <wne:active wne:val="1"/>
    <wne:hash wne:val="-856841188"/>
  </wne:recipientData>
  <wne:recipientData>
    <wne:active wne:val="1"/>
    <wne:hash wne:val="1996856933"/>
  </wne:recipientData>
  <wne:recipientData>
    <wne:active wne:val="1"/>
    <wne:hash wne:val="511392741"/>
  </wne:recipientData>
  <wne:recipientData>
    <wne:active wne:val="1"/>
    <wne:hash wne:val="332724816"/>
  </wne:recipientData>
  <wne:recipientData>
    <wne:active wne:val="1"/>
    <wne:hash wne:val="-1124870913"/>
  </wne:recipientData>
  <wne:recipientData>
    <wne:active wne:val="1"/>
    <wne:hash wne:val="168433957"/>
  </wne:recipientData>
  <wne:recipientData>
    <wne:active wne:val="1"/>
    <wne:hash wne:val="-535782778"/>
  </wne:recipientData>
  <wne:recipientData>
    <wne:active wne:val="1"/>
    <wne:hash wne:val="1736071321"/>
  </wne:recipientData>
  <wne:recipientData>
    <wne:active wne:val="1"/>
    <wne:hash wne:val="1329579773"/>
  </wne:recipientData>
  <wne:recipientData>
    <wne:active wne:val="1"/>
    <wne:hash wne:val="-1285384018"/>
  </wne:recipientData>
  <wne:recipientData>
    <wne:active wne:val="1"/>
    <wne:hash wne:val="1390746437"/>
  </wne:recipientData>
  <wne:recipientData>
    <wne:active wne:val="1"/>
    <wne:hash wne:val="-1339593107"/>
  </wne:recipientData>
  <wne:recipientData>
    <wne:active wne:val="1"/>
    <wne:hash wne:val="2132344875"/>
  </wne:recipientData>
  <wne:recipientData>
    <wne:active wne:val="1"/>
    <wne:hash wne:val="72222166"/>
  </wne:recipientData>
  <wne:recipientData>
    <wne:active wne:val="1"/>
    <wne:hash wne:val="1968609582"/>
  </wne:recipientData>
  <wne:recipientData>
    <wne:active wne:val="1"/>
    <wne:hash wne:val="-1797746196"/>
  </wne:recipientData>
  <wne:recipientData>
    <wne:active wne:val="1"/>
    <wne:hash wne:val="-225736873"/>
  </wne:recipientData>
  <wne:recipientData>
    <wne:active wne:val="1"/>
    <wne:hash wne:val="-1136122903"/>
  </wne:recipientData>
  <wne:recipientData>
    <wne:active wne:val="1"/>
    <wne:hash wne:val="-1680595625"/>
  </wne:recipientData>
  <wne:recipientData>
    <wne:active wne:val="1"/>
    <wne:hash wne:val="1223911563"/>
  </wne:recipientData>
  <wne:recipientData>
    <wne:active wne:val="1"/>
    <wne:hash wne:val="375505251"/>
  </wne:recipientData>
  <wne:recipientData>
    <wne:active wne:val="1"/>
    <wne:hash wne:val="273104205"/>
  </wne:recipientData>
  <wne:recipientData>
    <wne:active wne:val="1"/>
    <wne:hash wne:val="-377033844"/>
  </wne:recipientData>
  <wne:recipientData>
    <wne:active wne:val="1"/>
    <wne:hash wne:val="-1198831007"/>
  </wne:recipientData>
  <wne:recipientData>
    <wne:active wne:val="1"/>
    <wne:hash wne:val="1571031016"/>
  </wne:recipientData>
  <wne:recipientData>
    <wne:active wne:val="1"/>
    <wne:hash wne:val="2076747652"/>
  </wne:recipientData>
  <wne:recipientData>
    <wne:active wne:val="1"/>
    <wne:hash wne:val="804300348"/>
  </wne:recipientData>
  <wne:recipientData>
    <wne:active wne:val="1"/>
    <wne:hash wne:val="-730756"/>
  </wne:recipientData>
  <wne:recipientData>
    <wne:active wne:val="1"/>
    <wne:hash wne:val="989827852"/>
  </wne:recipientData>
  <wne:recipientData>
    <wne:active wne:val="1"/>
    <wne:hash wne:val="-1085406875"/>
  </wne:recipientData>
  <wne:recipientData>
    <wne:active wne:val="1"/>
    <wne:hash wne:val="703196194"/>
  </wne:recipientData>
  <wne:recipientData>
    <wne:active wne:val="1"/>
    <wne:hash wne:val="434950289"/>
  </wne:recipientData>
  <wne:recipientData>
    <wne:active wne:val="1"/>
    <wne:hash wne:val="329305228"/>
  </wne:recipientData>
  <wne:recipientData>
    <wne:active wne:val="1"/>
    <wne:hash wne:val="1761116633"/>
  </wne:recipientData>
  <wne:recipientData>
    <wne:active wne:val="1"/>
    <wne:hash wne:val="-1841237157"/>
  </wne:recipientData>
  <wne:recipientData>
    <wne:active wne:val="1"/>
    <wne:hash wne:val="1853622248"/>
  </wne:recipientData>
  <wne:recipientData>
    <wne:active wne:val="1"/>
    <wne:hash wne:val="-1902139810"/>
  </wne:recipientData>
  <wne:recipientData>
    <wne:active wne:val="1"/>
    <wne:hash wne:val="1977401561"/>
  </wne:recipientData>
  <wne:recipientData>
    <wne:active wne:val="1"/>
    <wne:hash wne:val="1912772790"/>
  </wne:recipientData>
  <wne:recipientData>
    <wne:active wne:val="1"/>
    <wne:hash wne:val="975822739"/>
  </wne:recipientData>
  <wne:recipientData>
    <wne:active wne:val="1"/>
    <wne:hash wne:val="-1033991607"/>
  </wne:recipientData>
  <wne:recipientData>
    <wne:active wne:val="1"/>
    <wne:hash wne:val="-612964308"/>
  </wne:recipientData>
  <wne:recipientData>
    <wne:active wne:val="1"/>
    <wne:hash wne:val="-1872839230"/>
  </wne:recipientData>
  <wne:recipientData>
    <wne:active wne:val="1"/>
    <wne:hash wne:val="1176100479"/>
  </wne:recipientData>
  <wne:recipientData>
    <wne:active wne:val="1"/>
    <wne:hash wne:val="-1928589863"/>
  </wne:recipientData>
  <wne:recipientData>
    <wne:active wne:val="1"/>
    <wne:hash wne:val="485207053"/>
  </wne:recipientData>
  <wne:recipientData>
    <wne:active wne:val="1"/>
    <wne:hash wne:val="1694171885"/>
  </wne:recipientData>
  <wne:recipientData>
    <wne:active wne:val="1"/>
    <wne:hash wne:val="-1034436013"/>
  </wne:recipientData>
  <wne:recipientData>
    <wne:active wne:val="1"/>
    <wne:hash wne:val="-1258281038"/>
  </wne:recipientData>
  <wne:recipientData>
    <wne:active wne:val="1"/>
    <wne:hash wne:val="-1099366845"/>
  </wne:recipientData>
  <wne:recipientData>
    <wne:active wne:val="1"/>
    <wne:hash wne:val="-1054163248"/>
  </wne:recipientData>
  <wne:recipientData>
    <wne:active wne:val="1"/>
    <wne:hash wne:val="1880282446"/>
  </wne:recipientData>
  <wne:recipientData>
    <wne:active wne:val="1"/>
    <wne:hash wne:val="1892290571"/>
  </wne:recipientData>
  <wne:recipientData>
    <wne:active wne:val="1"/>
    <wne:hash wne:val="1804858009"/>
  </wne:recipientData>
  <wne:recipientData>
    <wne:active wne:val="1"/>
    <wne:hash wne:val="-1633777609"/>
  </wne:recipientData>
  <wne:recipientData>
    <wne:active wne:val="1"/>
    <wne:hash wne:val="2047657100"/>
  </wne:recipientData>
  <wne:recipientData>
    <wne:active wne:val="1"/>
    <wne:hash wne:val="-1088943615"/>
  </wne:recipientData>
  <wne:recipientData>
    <wne:active wne:val="1"/>
    <wne:hash wne:val="1498696422"/>
  </wne:recipientData>
  <wne:recipientData>
    <wne:active wne:val="1"/>
    <wne:hash wne:val="540067466"/>
  </wne:recipientData>
  <wne:recipientData>
    <wne:active wne:val="1"/>
    <wne:hash wne:val="185453696"/>
  </wne:recipientData>
  <wne:recipientData>
    <wne:active wne:val="1"/>
    <wne:hash wne:val="1761453850"/>
  </wne:recipientData>
  <wne:recipientData>
    <wne:active wne:val="1"/>
    <wne:hash wne:val="1098845609"/>
  </wne:recipientData>
  <wne:recipientData>
    <wne:active wne:val="1"/>
    <wne:hash wne:val="-1395517283"/>
  </wne:recipientData>
  <wne:recipientData>
    <wne:active wne:val="1"/>
    <wne:hash wne:val="2096910784"/>
  </wne:recipientData>
  <wne:recipientData>
    <wne:active wne:val="1"/>
    <wne:hash wne:val="1975299274"/>
  </wne:recipientData>
  <wne:recipientData>
    <wne:active wne:val="1"/>
    <wne:hash wne:val="1102616959"/>
  </wne:recipientData>
  <wne:recipientData>
    <wne:active wne:val="1"/>
    <wne:hash wne:val="-1760390656"/>
  </wne:recipientData>
  <wne:recipientData>
    <wne:active wne:val="1"/>
    <wne:hash wne:val="990934948"/>
  </wne:recipientData>
  <wne:recipientData>
    <wne:active wne:val="1"/>
    <wne:hash wne:val="963810023"/>
  </wne:recipientData>
  <wne:recipientData>
    <wne:active wne:val="1"/>
    <wne:hash wne:val="1864124048"/>
  </wne:recipientData>
  <wne:recipientData>
    <wne:active wne:val="1"/>
    <wne:hash wne:val="-1696031889"/>
  </wne:recipientData>
  <wne:recipientData>
    <wne:active wne:val="1"/>
    <wne:hash wne:val="-1869097773"/>
  </wne:recipientData>
  <wne:recipientData>
    <wne:active wne:val="1"/>
    <wne:hash wne:val="1698285194"/>
  </wne:recipientData>
  <wne:recipientData>
    <wne:active wne:val="1"/>
    <wne:hash wne:val="1712658237"/>
  </wne:recipientData>
  <wne:recipientData>
    <wne:active wne:val="1"/>
    <wne:hash wne:val="-41674487"/>
  </wne:recipientData>
  <wne:recipientData>
    <wne:active wne:val="1"/>
    <wne:hash wne:val="1741866609"/>
  </wne:recipientData>
  <wne:recipientData>
    <wne:active wne:val="1"/>
    <wne:hash wne:val="-762891335"/>
  </wne:recipientData>
  <wne:recipientData>
    <wne:active wne:val="1"/>
    <wne:hash wne:val="834451555"/>
  </wne:recipientData>
  <wne:recipientData>
    <wne:active wne:val="1"/>
    <wne:hash wne:val="1094553935"/>
  </wne:recipientData>
  <wne:recipientData>
    <wne:active wne:val="1"/>
    <wne:hash wne:val="-214912484"/>
  </wne:recipientData>
  <wne:recipientData>
    <wne:active wne:val="1"/>
    <wne:hash wne:val="911963949"/>
  </wne:recipientData>
  <wne:recipientData>
    <wne:active wne:val="1"/>
    <wne:hash wne:val="217289355"/>
  </wne:recipientData>
  <wne:recipientData>
    <wne:active wne:val="1"/>
    <wne:hash wne:val="1096367563"/>
  </wne:recipientData>
  <wne:recipientData>
    <wne:active wne:val="1"/>
    <wne:hash wne:val="1693522834"/>
  </wne:recipientData>
  <wne:recipientData>
    <wne:active wne:val="1"/>
    <wne:hash wne:val="1274490730"/>
  </wne:recipientData>
  <wne:recipientData>
    <wne:active wne:val="1"/>
    <wne:hash wne:val="-1655980974"/>
  </wne:recipientData>
  <wne:recipientData>
    <wne:active wne:val="1"/>
    <wne:hash wne:val="-1750873367"/>
  </wne:recipientData>
  <wne:recipientData>
    <wne:active wne:val="1"/>
    <wne:hash wne:val="1460622755"/>
  </wne:recipientData>
  <wne:recipientData>
    <wne:active wne:val="1"/>
    <wne:hash wne:val="132600688"/>
  </wne:recipientData>
  <wne:recipientData>
    <wne:active wne:val="1"/>
    <wne:hash wne:val="-1509885984"/>
  </wne:recipientData>
  <wne:recipientData>
    <wne:active wne:val="1"/>
    <wne:hash wne:val="1105572518"/>
  </wne:recipientData>
  <wne:recipientData>
    <wne:active wne:val="1"/>
    <wne:hash wne:val="1028498115"/>
  </wne:recipientData>
  <wne:recipientData>
    <wne:active wne:val="1"/>
    <wne:hash wne:val="1824613319"/>
  </wne:recipientData>
  <wne:recipientData>
    <wne:active wne:val="1"/>
    <wne:hash wne:val="-1415311282"/>
  </wne:recipientData>
  <wne:recipientData>
    <wne:active wne:val="1"/>
    <wne:hash wne:val="2125033137"/>
  </wne:recipientData>
  <wne:recipientData>
    <wne:active wne:val="1"/>
    <wne:hash wne:val="112800933"/>
  </wne:recipientData>
  <wne:recipientData>
    <wne:active wne:val="1"/>
    <wne:hash wne:val="322843722"/>
  </wne:recipientData>
  <wne:recipientData>
    <wne:active wne:val="1"/>
    <wne:hash wne:val="1541746207"/>
  </wne:recipientData>
  <wne:recipientData>
    <wne:active wne:val="1"/>
    <wne:hash wne:val="-2006738627"/>
  </wne:recipientData>
  <wne:recipientData>
    <wne:active wne:val="1"/>
    <wne:hash wne:val="938032344"/>
  </wne:recipientData>
  <wne:recipientData>
    <wne:active wne:val="1"/>
    <wne:hash wne:val="160846591"/>
  </wne:recipientData>
  <wne:recipientData>
    <wne:active wne:val="1"/>
    <wne:hash wne:val="-161970537"/>
  </wne:recipientData>
  <wne:recipientData>
    <wne:active wne:val="1"/>
    <wne:hash wne:val="-1336869624"/>
  </wne:recipientData>
  <wne:recipientData>
    <wne:active wne:val="1"/>
    <wne:hash wne:val="-1636822553"/>
  </wne:recipientData>
  <wne:recipientData>
    <wne:active wne:val="1"/>
    <wne:hash wne:val="-1270337669"/>
  </wne:recipientData>
  <wne:recipientData>
    <wne:active wne:val="1"/>
    <wne:hash wne:val="-634369928"/>
  </wne:recipientData>
  <wne:recipientData>
    <wne:active wne:val="1"/>
    <wne:hash wne:val="1872358153"/>
  </wne:recipientData>
  <wne:recipientData>
    <wne:active wne:val="1"/>
    <wne:hash wne:val="1588147310"/>
  </wne:recipientData>
  <wne:recipientData>
    <wne:active wne:val="1"/>
    <wne:hash wne:val="114674251"/>
  </wne:recipientData>
  <wne:recipientData>
    <wne:active wne:val="1"/>
    <wne:hash wne:val="935848765"/>
  </wne:recipientData>
  <wne:recipientData>
    <wne:active wne:val="1"/>
    <wne:hash wne:val="-1643171570"/>
  </wne:recipientData>
  <wne:recipientData>
    <wne:active wne:val="1"/>
    <wne:hash wne:val="689427209"/>
  </wne:recipientData>
  <wne:recipientData>
    <wne:active wne:val="1"/>
    <wne:hash wne:val="1076506126"/>
  </wne:recipientData>
  <wne:recipientData>
    <wne:active wne:val="1"/>
    <wne:hash wne:val="1200577205"/>
  </wne:recipientData>
  <wne:recipientData>
    <wne:active wne:val="1"/>
    <wne:hash wne:val="703048199"/>
  </wne:recipientData>
  <wne:recipientData>
    <wne:active wne:val="1"/>
    <wne:hash wne:val="-2026611811"/>
  </wne:recipientData>
  <wne:recipientData>
    <wne:active wne:val="1"/>
    <wne:hash wne:val="247700648"/>
  </wne:recipientData>
  <wne:recipientData>
    <wne:active wne:val="1"/>
    <wne:hash wne:val="193674338"/>
  </wne:recipientData>
  <wne:recipientData>
    <wne:active wne:val="1"/>
    <wne:hash wne:val="-645388495"/>
  </wne:recipientData>
  <wne:recipientData>
    <wne:active wne:val="1"/>
    <wne:hash wne:val="-1525163195"/>
  </wne:recipientData>
  <wne:recipientData>
    <wne:active wne:val="1"/>
    <wne:hash wne:val="-507974046"/>
  </wne:recipientData>
  <wne:recipientData>
    <wne:active wne:val="1"/>
    <wne:hash wne:val="-643253394"/>
  </wne:recipientData>
  <wne:recipientData>
    <wne:active wne:val="1"/>
    <wne:hash wne:val="452779420"/>
  </wne:recipientData>
  <wne:recipientData>
    <wne:active wne:val="1"/>
    <wne:hash wne:val="-1296328989"/>
  </wne:recipientData>
  <wne:recipientData>
    <wne:active wne:val="1"/>
    <wne:hash wne:val="-302221042"/>
  </wne:recipientData>
  <wne:recipientData>
    <wne:active wne:val="1"/>
    <wne:hash wne:val="-556701722"/>
  </wne:recipientData>
  <wne:recipientData>
    <wne:active wne:val="1"/>
    <wne:hash wne:val="1465223560"/>
  </wne:recipientData>
  <wne:recipientData>
    <wne:active wne:val="1"/>
    <wne:hash wne:val="1418131518"/>
  </wne:recipientData>
  <wne:recipientData>
    <wne:active wne:val="1"/>
    <wne:hash wne:val="-1847243958"/>
  </wne:recipientData>
  <wne:recipientData>
    <wne:active wne:val="1"/>
    <wne:hash wne:val="400971080"/>
  </wne:recipientData>
  <wne:recipientData>
    <wne:active wne:val="1"/>
    <wne:hash wne:val="-1133453741"/>
  </wne:recipientData>
  <wne:recipientData>
    <wne:active wne:val="1"/>
    <wne:hash wne:val="1832299587"/>
  </wne:recipientData>
  <wne:recipientData>
    <wne:active wne:val="1"/>
    <wne:hash wne:val="-139543437"/>
  </wne:recipientData>
  <wne:recipientData>
    <wne:active wne:val="1"/>
    <wne:hash wne:val="-1066476910"/>
  </wne:recipientData>
  <wne:recipientData>
    <wne:active wne:val="1"/>
    <wne:hash wne:val="1929144087"/>
  </wne:recipientData>
  <wne:recipientData>
    <wne:active wne:val="1"/>
    <wne:hash wne:val="237529419"/>
  </wne:recipientData>
  <wne:recipientData>
    <wne:active wne:val="1"/>
    <wne:hash wne:val="-1802777933"/>
  </wne:recipientData>
  <wne:recipientData>
    <wne:active wne:val="1"/>
    <wne:hash wne:val="1714684109"/>
  </wne:recipientData>
  <wne:recipientData>
    <wne:active wne:val="1"/>
    <wne:hash wne:val="-2067366755"/>
  </wne:recipientData>
  <wne:recipientData>
    <wne:active wne:val="1"/>
    <wne:hash wne:val="1689224063"/>
  </wne:recipientData>
  <wne:recipientData>
    <wne:active wne:val="1"/>
    <wne:hash wne:val="2074845550"/>
  </wne:recipientData>
  <wne:recipientData>
    <wne:active wne:val="1"/>
    <wne:hash wne:val="-1862567809"/>
  </wne:recipientData>
  <wne:recipientData>
    <wne:active wne:val="1"/>
    <wne:hash wne:val="1842500348"/>
  </wne:recipientData>
  <wne:recipientData>
    <wne:active wne:val="1"/>
    <wne:hash wne:val="-1063737252"/>
  </wne:recipientData>
  <wne:recipientData>
    <wne:active wne:val="1"/>
    <wne:hash wne:val="-1011414046"/>
  </wne:recipientData>
  <wne:recipientData>
    <wne:active wne:val="1"/>
    <wne:hash wne:val="-245949239"/>
  </wne:recipientData>
  <wne:recipientData>
    <wne:active wne:val="1"/>
    <wne:hash wne:val="-2044738786"/>
  </wne:recipientData>
  <wne:recipientData>
    <wne:active wne:val="1"/>
    <wne:hash wne:val="1440888680"/>
  </wne:recipientData>
  <wne:recipientData>
    <wne:active wne:val="1"/>
    <wne:hash wne:val="-1038514551"/>
  </wne:recipientData>
  <wne:recipientData>
    <wne:active wne:val="1"/>
    <wne:hash wne:val="930439131"/>
  </wne:recipientData>
  <wne:recipientData>
    <wne:active wne:val="1"/>
    <wne:hash wne:val="-1334840355"/>
  </wne:recipientData>
  <wne:recipientData>
    <wne:active wne:val="1"/>
    <wne:hash wne:val="936203412"/>
  </wne:recipientData>
  <wne:recipientData>
    <wne:active wne:val="1"/>
    <wne:hash wne:val="178805983"/>
  </wne:recipientData>
  <wne:recipientData>
    <wne:active wne:val="1"/>
    <wne:hash wne:val="522159379"/>
  </wne:recipientData>
  <wne:recipientData>
    <wne:active wne:val="1"/>
    <wne:hash wne:val="-1123875719"/>
  </wne:recipientData>
  <wne:recipientData>
    <wne:active wne:val="1"/>
    <wne:hash wne:val="-1474431996"/>
  </wne:recipientData>
  <wne:recipientData>
    <wne:active wne:val="1"/>
    <wne:hash wne:val="-442023156"/>
  </wne:recipientData>
  <wne:recipientData>
    <wne:active wne:val="1"/>
    <wne:hash wne:val="2072329762"/>
  </wne:recipientData>
  <wne:recipientData>
    <wne:active wne:val="1"/>
    <wne:hash wne:val="-1477795380"/>
  </wne:recipientData>
  <wne:recipientData>
    <wne:active wne:val="1"/>
    <wne:hash wne:val="1430802336"/>
  </wne:recipientData>
  <wne:recipientData>
    <wne:active wne:val="1"/>
    <wne:hash wne:val="-229793732"/>
  </wne:recipientData>
  <wne:recipientData>
    <wne:active wne:val="1"/>
    <wne:hash wne:val="933862785"/>
  </wne:recipientData>
  <wne:recipientData>
    <wne:active wne:val="1"/>
    <wne:hash wne:val="748145072"/>
  </wne:recipientData>
  <wne:recipientData>
    <wne:active wne:val="1"/>
    <wne:hash wne:val="757891263"/>
  </wne:recipientData>
  <wne:recipientData>
    <wne:active wne:val="1"/>
    <wne:hash wne:val="785783356"/>
  </wne:recipientData>
  <wne:recipientData>
    <wne:active wne:val="1"/>
    <wne:hash wne:val="-2090420222"/>
  </wne:recipientData>
  <wne:recipientData>
    <wne:active wne:val="1"/>
    <wne:hash wne:val="-474507045"/>
  </wne:recipientData>
  <wne:recipientData>
    <wne:active wne:val="1"/>
    <wne:hash wne:val="-200019261"/>
  </wne:recipientData>
  <wne:recipientData>
    <wne:active wne:val="1"/>
    <wne:hash wne:val="650567379"/>
  </wne:recipientData>
  <wne:recipientData>
    <wne:active wne:val="1"/>
    <wne:hash wne:val="-1489206261"/>
  </wne:recipientData>
  <wne:recipientData>
    <wne:active wne:val="1"/>
    <wne:hash wne:val="393289814"/>
  </wne:recipientData>
  <wne:recipientData>
    <wne:active wne:val="1"/>
    <wne:hash wne:val="-205603279"/>
  </wne:recipientData>
  <wne:recipientData>
    <wne:active wne:val="1"/>
    <wne:hash wne:val="1682610117"/>
  </wne:recipientData>
  <wne:recipientData>
    <wne:active wne:val="1"/>
    <wne:hash wne:val="711279164"/>
  </wne:recipientData>
  <wne:recipientData>
    <wne:active wne:val="1"/>
    <wne:hash wne:val="507663557"/>
  </wne:recipientData>
  <wne:recipientData>
    <wne:active wne:val="1"/>
    <wne:hash wne:val="-996949974"/>
  </wne:recipientData>
  <wne:recipientData>
    <wne:active wne:val="1"/>
    <wne:hash wne:val="2054529466"/>
  </wne:recipientData>
  <wne:recipientData>
    <wne:active wne:val="1"/>
    <wne:hash wne:val="-997990351"/>
  </wne:recipientData>
  <wne:recipientData>
    <wne:active wne:val="1"/>
    <wne:hash wne:val="-1859766325"/>
  </wne:recipientData>
  <wne:recipientData>
    <wne:active wne:val="1"/>
    <wne:hash wne:val="-1778811453"/>
  </wne:recipientData>
  <wne:recipientData>
    <wne:active wne:val="1"/>
    <wne:hash wne:val="857223069"/>
  </wne:recipientData>
  <wne:recipientData>
    <wne:active wne:val="1"/>
    <wne:hash wne:val="1272431712"/>
  </wne:recipientData>
  <wne:recipientData>
    <wne:active wne:val="1"/>
    <wne:hash wne:val="1285976880"/>
  </wne:recipientData>
  <wne:recipientData>
    <wne:active wne:val="1"/>
    <wne:hash wne:val="1697506569"/>
  </wne:recipientData>
  <wne:recipientData>
    <wne:active wne:val="1"/>
    <wne:hash wne:val="412867035"/>
  </wne:recipientData>
  <wne:recipientData>
    <wne:active wne:val="1"/>
    <wne:hash wne:val="-529456414"/>
  </wne:recipientData>
  <wne:recipientData>
    <wne:active wne:val="1"/>
    <wne:hash wne:val="-1979322992"/>
  </wne:recipientData>
  <wne:recipientData>
    <wne:active wne:val="1"/>
    <wne:hash wne:val="1877874752"/>
  </wne:recipientData>
  <wne:recipientData>
    <wne:active wne:val="1"/>
    <wne:hash wne:val="-302894829"/>
  </wne:recipientData>
  <wne:recipientData>
    <wne:active wne:val="1"/>
    <wne:hash wne:val="-2115542108"/>
  </wne:recipientData>
  <wne:recipientData>
    <wne:active wne:val="1"/>
    <wne:hash wne:val="1566529791"/>
  </wne:recipientData>
  <wne:recipientData>
    <wne:active wne:val="1"/>
    <wne:hash wne:val="1541509594"/>
  </wne:recipientData>
  <wne:recipientData>
    <wne:active wne:val="1"/>
    <wne:hash wne:val="268598163"/>
  </wne:recipientData>
  <wne:recipientData>
    <wne:active wne:val="1"/>
    <wne:hash wne:val="-1435015540"/>
  </wne:recipientData>
  <wne:recipientData>
    <wne:active wne:val="1"/>
    <wne:hash wne:val="140449202"/>
  </wne:recipientData>
  <wne:recipientData>
    <wne:active wne:val="1"/>
    <wne:hash wne:val="1719416120"/>
  </wne:recipientData>
  <wne:recipientData>
    <wne:active wne:val="1"/>
    <wne:hash wne:val="-403696440"/>
  </wne:recipientData>
  <wne:recipientData>
    <wne:active wne:val="1"/>
    <wne:hash wne:val="1825349492"/>
  </wne:recipientData>
  <wne:recipientData>
    <wne:active wne:val="1"/>
    <wne:hash wne:val="-1751942219"/>
  </wne:recipientData>
  <wne:recipientData>
    <wne:active wne:val="1"/>
    <wne:hash wne:val="534651802"/>
  </wne:recipientData>
  <wne:recipientData>
    <wne:active wne:val="1"/>
    <wne:hash wne:val="438145138"/>
  </wne:recipientData>
  <wne:recipientData>
    <wne:active wne:val="1"/>
    <wne:hash wne:val="9799073"/>
  </wne:recipientData>
  <wne:recipientData>
    <wne:active wne:val="1"/>
    <wne:hash wne:val="-942104775"/>
  </wne:recipientData>
  <wne:recipientData>
    <wne:active wne:val="1"/>
    <wne:hash wne:val="1391307623"/>
  </wne:recipientData>
  <wne:recipientData>
    <wne:active wne:val="1"/>
    <wne:hash wne:val="2076269765"/>
  </wne:recipientData>
  <wne:recipientData>
    <wne:active wne:val="1"/>
    <wne:hash wne:val="549848481"/>
  </wne:recipientData>
  <wne:recipientData>
    <wne:active wne:val="1"/>
    <wne:hash wne:val="-1991770401"/>
  </wne:recipientData>
  <wne:recipientData>
    <wne:active wne:val="1"/>
    <wne:hash wne:val="535382292"/>
  </wne:recipientData>
  <wne:recipientData>
    <wne:active wne:val="1"/>
    <wne:hash wne:val="-75594954"/>
  </wne:recipientData>
  <wne:recipientData>
    <wne:active wne:val="1"/>
    <wne:hash wne:val="-739551330"/>
  </wne:recipientData>
  <wne:recipientData>
    <wne:active wne:val="1"/>
    <wne:hash wne:val="-1945912312"/>
  </wne:recipientData>
  <wne:recipientData>
    <wne:active wne:val="1"/>
    <wne:hash wne:val="1385736139"/>
  </wne:recipientData>
  <wne:recipientData>
    <wne:active wne:val="1"/>
    <wne:hash wne:val="1917032869"/>
  </wne:recipientData>
  <wne:recipientData>
    <wne:active wne:val="1"/>
    <wne:hash wne:val="726605973"/>
  </wne:recipientData>
  <wne:recipientData>
    <wne:active wne:val="1"/>
    <wne:hash wne:val="2071660212"/>
  </wne:recipientData>
  <wne:recipientData>
    <wne:active wne:val="1"/>
    <wne:hash wne:val="-1720079789"/>
  </wne:recipientData>
  <wne:recipientData>
    <wne:active wne:val="1"/>
    <wne:hash wne:val="1499520959"/>
  </wne:recipientData>
  <wne:recipientData>
    <wne:active wne:val="1"/>
    <wne:hash wne:val="-794619673"/>
  </wne:recipientData>
  <wne:recipientData>
    <wne:active wne:val="1"/>
    <wne:hash wne:val="349931709"/>
  </wne:recipientData>
  <wne:recipientData>
    <wne:active wne:val="1"/>
    <wne:hash wne:val="312377335"/>
  </wne:recipientData>
  <wne:recipientData>
    <wne:active wne:val="1"/>
    <wne:hash wne:val="473172263"/>
  </wne:recipientData>
  <wne:recipientData>
    <wne:active wne:val="1"/>
    <wne:hash wne:val="1326604491"/>
  </wne:recipientData>
  <wne:recipientData>
    <wne:active wne:val="1"/>
    <wne:hash wne:val="106065217"/>
  </wne:recipientData>
  <wne:recipientData>
    <wne:active wne:val="1"/>
    <wne:hash wne:val="303960458"/>
  </wne:recipientData>
  <wne:recipientData>
    <wne:active wne:val="1"/>
    <wne:hash wne:val="-2028517549"/>
  </wne:recipientData>
  <wne:recipientData>
    <wne:active wne:val="1"/>
    <wne:hash wne:val="886019601"/>
  </wne:recipientData>
  <wne:recipientData>
    <wne:active wne:val="1"/>
    <wne:hash wne:val="-998733278"/>
  </wne:recipientData>
  <wne:recipientData>
    <wne:active wne:val="1"/>
    <wne:hash wne:val="2123609661"/>
  </wne:recipientData>
  <wne:recipientData>
    <wne:active wne:val="1"/>
    <wne:hash wne:val="-1541619989"/>
  </wne:recipientData>
  <wne:recipientData>
    <wne:active wne:val="1"/>
    <wne:hash wne:val="-785310241"/>
  </wne:recipientData>
  <wne:recipientData>
    <wne:active wne:val="1"/>
    <wne:hash wne:val="-151694999"/>
  </wne:recipientData>
  <wne:recipientData>
    <wne:active wne:val="1"/>
    <wne:hash wne:val="-555573874"/>
  </wne:recipientData>
  <wne:recipientData>
    <wne:active wne:val="1"/>
    <wne:hash wne:val="-887847727"/>
  </wne:recipientData>
  <wne:recipientData>
    <wne:active wne:val="1"/>
    <wne:hash wne:val="-465162689"/>
  </wne:recipientData>
  <wne:recipientData>
    <wne:active wne:val="1"/>
    <wne:hash wne:val="1282802438"/>
  </wne:recipientData>
  <wne:recipientData>
    <wne:active wne:val="1"/>
    <wne:hash wne:val="983514379"/>
  </wne:recipientData>
  <wne:recipientData>
    <wne:active wne:val="1"/>
    <wne:hash wne:val="-1047595569"/>
  </wne:recipientData>
  <wne:recipientData>
    <wne:active wne:val="1"/>
    <wne:hash wne:val="-42015849"/>
  </wne:recipientData>
  <wne:recipientData>
    <wne:active wne:val="1"/>
    <wne:hash wne:val="1069595038"/>
  </wne:recipientData>
  <wne:recipientData>
    <wne:active wne:val="1"/>
    <wne:hash wne:val="946656036"/>
  </wne:recipientData>
  <wne:recipientData>
    <wne:active wne:val="1"/>
    <wne:hash wne:val="-499546238"/>
  </wne:recipientData>
  <wne:recipientData>
    <wne:active wne:val="1"/>
    <wne:hash wne:val="-353347387"/>
  </wne:recipientData>
  <wne:recipientData>
    <wne:active wne:val="1"/>
    <wne:hash wne:val="-238743498"/>
  </wne:recipientData>
  <wne:recipientData>
    <wne:active wne:val="1"/>
    <wne:hash wne:val="1850862913"/>
  </wne:recipientData>
  <wne:recipientData>
    <wne:active wne:val="1"/>
    <wne:hash wne:val="61322824"/>
  </wne:recipientData>
  <wne:recipientData>
    <wne:active wne:val="1"/>
    <wne:hash wne:val="2083038839"/>
  </wne:recipientData>
  <wne:recipientData>
    <wne:active wne:val="1"/>
    <wne:hash wne:val="-1634059298"/>
  </wne:recipientData>
  <wne:recipientData>
    <wne:active wne:val="1"/>
    <wne:hash wne:val="-2126475390"/>
  </wne:recipientData>
  <wne:recipientData>
    <wne:active wne:val="1"/>
    <wne:hash wne:val="-2067948420"/>
  </wne:recipientData>
  <wne:recipientData>
    <wne:active wne:val="1"/>
    <wne:hash wne:val="940730170"/>
  </wne:recipientData>
  <wne:recipientData>
    <wne:active wne:val="1"/>
    <wne:hash wne:val="66582021"/>
  </wne:recipientData>
  <wne:recipientData>
    <wne:active wne:val="1"/>
    <wne:hash wne:val="-1245126581"/>
  </wne:recipientData>
  <wne:recipientData>
    <wne:active wne:val="1"/>
    <wne:hash wne:val="1918598547"/>
  </wne:recipientData>
  <wne:recipientData>
    <wne:active wne:val="1"/>
    <wne:hash wne:val="-2071091974"/>
  </wne:recipientData>
  <wne:recipientData>
    <wne:active wne:val="1"/>
    <wne:hash wne:val="1762523267"/>
  </wne:recipientData>
  <wne:recipientData>
    <wne:active wne:val="1"/>
    <wne:hash wne:val="733584382"/>
  </wne:recipientData>
  <wne:recipientData>
    <wne:active wne:val="1"/>
    <wne:hash wne:val="-1938656656"/>
  </wne:recipientData>
  <wne:recipientData>
    <wne:active wne:val="1"/>
    <wne:hash wne:val="-1782816425"/>
  </wne:recipientData>
  <wne:recipientData>
    <wne:active wne:val="1"/>
    <wne:hash wne:val="238812111"/>
  </wne:recipientData>
  <wne:recipientData>
    <wne:active wne:val="1"/>
    <wne:hash wne:val="1923446655"/>
  </wne:recipientData>
  <wne:recipientData>
    <wne:active wne:val="1"/>
    <wne:hash wne:val="1003497664"/>
  </wne:recipientData>
  <wne:recipientData>
    <wne:active wne:val="1"/>
    <wne:hash wne:val="219030043"/>
  </wne:recipientData>
  <wne:recipientData>
    <wne:active wne:val="1"/>
    <wne:hash wne:val="1405447096"/>
  </wne:recipientData>
  <wne:recipientData>
    <wne:active wne:val="1"/>
    <wne:hash wne:val="-634530038"/>
  </wne:recipientData>
  <wne:recipientData>
    <wne:active wne:val="1"/>
    <wne:hash wne:val="-1666274140"/>
  </wne:recipientData>
  <wne:recipientData>
    <wne:active wne:val="1"/>
    <wne:hash wne:val="239240199"/>
  </wne:recipientData>
  <wne:recipientData>
    <wne:active wne:val="1"/>
    <wne:hash wne:val="-361597579"/>
  </wne:recipientData>
  <wne:recipientData>
    <wne:active wne:val="1"/>
    <wne:hash wne:val="-270555837"/>
  </wne:recipientData>
  <wne:recipientData>
    <wne:active wne:val="1"/>
    <wne:hash wne:val="52903739"/>
  </wne:recipientData>
  <wne:recipientData>
    <wne:active wne:val="1"/>
    <wne:hash wne:val="-1055111007"/>
  </wne:recipientData>
  <wne:recipientData>
    <wne:active wne:val="1"/>
    <wne:hash wne:val="-1010126956"/>
  </wne:recipientData>
  <wne:recipientData>
    <wne:active wne:val="1"/>
    <wne:hash wne:val="1924941322"/>
  </wne:recipientData>
  <wne:recipientData>
    <wne:active wne:val="1"/>
    <wne:hash wne:val="901778548"/>
  </wne:recipientData>
  <wne:recipientData>
    <wne:active wne:val="1"/>
    <wne:hash wne:val="-1543953195"/>
  </wne:recipientData>
  <wne:recipientData>
    <wne:active wne:val="1"/>
    <wne:hash wne:val="113678642"/>
  </wne:recipientData>
  <wne:recipientData>
    <wne:active wne:val="1"/>
    <wne:hash wne:val="35276833"/>
  </wne:recipientData>
  <wne:recipientData>
    <wne:active wne:val="1"/>
    <wne:hash wne:val="-308266921"/>
  </wne:recipientData>
  <wne:recipientData>
    <wne:active wne:val="1"/>
    <wne:hash wne:val="1835996406"/>
  </wne:recipientData>
  <wne:recipientData>
    <wne:active wne:val="1"/>
    <wne:hash wne:val="-1654893977"/>
  </wne:recipientData>
  <wne:recipientData>
    <wne:active wne:val="1"/>
    <wne:hash wne:val="550094485"/>
  </wne:recipientData>
  <wne:recipientData>
    <wne:active wne:val="1"/>
    <wne:hash wne:val="84464058"/>
  </wne:recipientData>
  <wne:recipientData>
    <wne:active wne:val="1"/>
    <wne:hash wne:val="1389968813"/>
  </wne:recipientData>
  <wne:recipientData>
    <wne:active wne:val="1"/>
    <wne:hash wne:val="159279202"/>
  </wne:recipientData>
  <wne:recipientData>
    <wne:active wne:val="1"/>
    <wne:hash wne:val="-1163101219"/>
  </wne:recipientData>
  <wne:recipientData>
    <wne:active wne:val="1"/>
    <wne:hash wne:val="-701217175"/>
  </wne:recipientData>
  <wne:recipientData>
    <wne:active wne:val="1"/>
    <wne:hash wne:val="922540212"/>
  </wne:recipientData>
  <wne:recipientData>
    <wne:active wne:val="1"/>
    <wne:hash wne:val="-35432235"/>
  </wne:recipientData>
  <wne:recipientData>
    <wne:active wne:val="1"/>
    <wne:hash wne:val="656521459"/>
  </wne:recipientData>
  <wne:recipientData>
    <wne:active wne:val="1"/>
    <wne:hash wne:val="-945964360"/>
  </wne:recipientData>
  <wne:recipientData>
    <wne:active wne:val="1"/>
    <wne:hash wne:val="-669834776"/>
  </wne:recipientData>
  <wne:recipientData>
    <wne:active wne:val="1"/>
    <wne:hash wne:val="71602291"/>
  </wne:recipientData>
  <wne:recipientData>
    <wne:active wne:val="1"/>
    <wne:hash wne:val="-115771235"/>
  </wne:recipientData>
  <wne:recipientData>
    <wne:active wne:val="1"/>
    <wne:hash wne:val="1928394711"/>
  </wne:recipientData>
  <wne:recipientData>
    <wne:active wne:val="1"/>
    <wne:hash wne:val="290121032"/>
  </wne:recipientData>
  <wne:recipientData>
    <wne:active wne:val="1"/>
    <wne:hash wne:val="-1366428274"/>
  </wne:recipientData>
  <wne:recipientData>
    <wne:active wne:val="1"/>
    <wne:hash wne:val="-1895123582"/>
  </wne:recipientData>
  <wne:recipientData>
    <wne:active wne:val="1"/>
    <wne:hash wne:val="-39526780"/>
  </wne:recipientData>
  <wne:recipientData>
    <wne:active wne:val="1"/>
    <wne:hash wne:val="-1954125381"/>
  </wne:recipientData>
  <wne:recipientData>
    <wne:active wne:val="1"/>
    <wne:hash wne:val="1168231178"/>
  </wne:recipientData>
  <wne:recipientData>
    <wne:active wne:val="1"/>
    <wne:hash wne:val="-1186885312"/>
  </wne:recipientData>
  <wne:recipientData>
    <wne:active wne:val="1"/>
    <wne:hash wne:val="-18770834"/>
  </wne:recipientData>
  <wne:recipientData>
    <wne:active wne:val="1"/>
    <wne:hash wne:val="-302528338"/>
  </wne:recipientData>
  <wne:recipientData>
    <wne:active wne:val="1"/>
    <wne:hash wne:val="2038402647"/>
  </wne:recipientData>
  <wne:recipientData>
    <wne:active wne:val="1"/>
    <wne:hash wne:val="-896520435"/>
  </wne:recipientData>
  <wne:recipientData>
    <wne:active wne:val="1"/>
    <wne:hash wne:val="-752826756"/>
  </wne:recipientData>
  <wne:recipientData>
    <wne:active wne:val="1"/>
    <wne:hash wne:val="-1501378102"/>
  </wne:recipientData>
  <wne:recipientData>
    <wne:active wne:val="1"/>
    <wne:hash wne:val="709538097"/>
  </wne:recipientData>
  <wne:recipientData>
    <wne:active wne:val="1"/>
    <wne:hash wne:val="-1927217090"/>
  </wne:recipientData>
  <wne:recipientData>
    <wne:active wne:val="1"/>
    <wne:hash wne:val="1939170887"/>
  </wne:recipientData>
  <wne:recipientData>
    <wne:active wne:val="1"/>
    <wne:hash wne:val="814548812"/>
  </wne:recipientData>
  <wne:recipientData>
    <wne:active wne:val="1"/>
    <wne:hash wne:val="-460319159"/>
  </wne:recipientData>
  <wne:recipientData>
    <wne:active wne:val="1"/>
    <wne:hash wne:val="-570192908"/>
  </wne:recipientData>
  <wne:recipientData>
    <wne:active wne:val="1"/>
    <wne:hash wne:val="-1634234279"/>
  </wne:recipientData>
  <wne:recipientData>
    <wne:active wne:val="1"/>
    <wne:hash wne:val="-1818456180"/>
  </wne:recipientData>
  <wne:recipientData>
    <wne:active wne:val="1"/>
    <wne:hash wne:val="-1955513456"/>
  </wne:recipientData>
  <wne:recipientData>
    <wne:active wne:val="1"/>
    <wne:hash wne:val="1414274584"/>
  </wne:recipientData>
  <wne:recipientData>
    <wne:active wne:val="1"/>
    <wne:hash wne:val="-2009669031"/>
  </wne:recipientData>
  <wne:recipientData>
    <wne:active wne:val="1"/>
    <wne:hash wne:val="1068067470"/>
  </wne:recipientData>
  <wne:recipientData>
    <wne:active wne:val="1"/>
    <wne:hash wne:val="-1271037168"/>
  </wne:recipientData>
  <wne:recipientData>
    <wne:active wne:val="1"/>
    <wne:hash wne:val="-1058070742"/>
  </wne:recipientData>
  <wne:recipientData>
    <wne:active wne:val="1"/>
    <wne:hash wne:val="662720798"/>
  </wne:recipientData>
  <wne:recipientData>
    <wne:active wne:val="1"/>
    <wne:hash wne:val="-64282709"/>
  </wne:recipientData>
  <wne:recipientData>
    <wne:active wne:val="1"/>
    <wne:hash wne:val="40141008"/>
  </wne:recipientData>
  <wne:recipientData>
    <wne:active wne:val="1"/>
    <wne:hash wne:val="-733906943"/>
  </wne:recipientData>
  <wne:recipientData>
    <wne:active wne:val="1"/>
    <wne:hash wne:val="-1694087801"/>
  </wne:recipientData>
  <wne:recipientData>
    <wne:active wne:val="1"/>
    <wne:hash wne:val="-2003217267"/>
  </wne:recipientData>
  <wne:recipientData>
    <wne:active wne:val="1"/>
    <wne:hash wne:val="-1353854894"/>
  </wne:recipientData>
  <wne:recipientData>
    <wne:active wne:val="1"/>
    <wne:hash wne:val="758236079"/>
  </wne:recipientData>
  <wne:recipientData>
    <wne:active wne:val="1"/>
    <wne:hash wne:val="-652467046"/>
  </wne:recipientData>
  <wne:recipientData>
    <wne:active wne:val="1"/>
    <wne:hash wne:val="357264589"/>
  </wne:recipientData>
  <wne:recipientData>
    <wne:active wne:val="1"/>
    <wne:hash wne:val="-116256212"/>
  </wne:recipientData>
  <wne:recipientData>
    <wne:active wne:val="1"/>
    <wne:hash wne:val="-1813621587"/>
  </wne:recipientData>
  <wne:recipientData>
    <wne:active wne:val="1"/>
    <wne:hash wne:val="351390925"/>
  </wne:recipientData>
  <wne:recipientData>
    <wne:active wne:val="1"/>
    <wne:hash wne:val="-1095000995"/>
  </wne:recipientData>
  <wne:recipientData>
    <wne:active wne:val="1"/>
    <wne:hash wne:val="2055790024"/>
  </wne:recipientData>
  <wne:recipientData>
    <wne:active wne:val="1"/>
    <wne:hash wne:val="-1756909721"/>
  </wne:recipientData>
  <wne:recipientData>
    <wne:active wne:val="1"/>
    <wne:hash wne:val="-1724530642"/>
  </wne:recipientData>
  <wne:recipientData>
    <wne:active wne:val="1"/>
    <wne:hash wne:val="-1493859108"/>
  </wne:recipientData>
  <wne:recipientData>
    <wne:active wne:val="1"/>
    <wne:hash wne:val="1634719808"/>
  </wne:recipientData>
  <wne:recipientData>
    <wne:active wne:val="1"/>
    <wne:hash wne:val="-1519744912"/>
  </wne:recipientData>
  <wne:recipientData>
    <wne:active wne:val="1"/>
    <wne:hash wne:val="-566184274"/>
  </wne:recipientData>
  <wne:recipientData>
    <wne:active wne:val="1"/>
    <wne:hash wne:val="-498048469"/>
  </wne:recipientData>
  <wne:recipientData>
    <wne:active wne:val="1"/>
    <wne:hash wne:val="1267641086"/>
  </wne:recipientData>
  <wne:recipientData>
    <wne:active wne:val="1"/>
    <wne:hash wne:val="120377264"/>
  </wne:recipientData>
  <wne:recipientData>
    <wne:active wne:val="1"/>
    <wne:hash wne:val="704230293"/>
  </wne:recipientData>
  <wne:recipientData>
    <wne:active wne:val="1"/>
    <wne:hash wne:val="364334810"/>
  </wne:recipientData>
  <wne:recipientData>
    <wne:active wne:val="1"/>
    <wne:hash wne:val="1260157472"/>
  </wne:recipientData>
  <wne:recipientData>
    <wne:active wne:val="1"/>
    <wne:hash wne:val="98886371"/>
  </wne:recipientData>
  <wne:recipientData>
    <wne:active wne:val="1"/>
    <wne:hash wne:val="1800985986"/>
  </wne:recipientData>
  <wne:recipientData>
    <wne:active wne:val="1"/>
    <wne:hash wne:val="-2012033327"/>
  </wne:recipientData>
  <wne:recipientData>
    <wne:active wne:val="1"/>
    <wne:hash wne:val="-1090896132"/>
  </wne:recipientData>
  <wne:recipientData>
    <wne:active wne:val="1"/>
    <wne:hash wne:val="-1091137660"/>
  </wne:recipientData>
  <wne:recipientData>
    <wne:active wne:val="1"/>
    <wne:hash wne:val="25675823"/>
  </wne:recipientData>
  <wne:recipientData>
    <wne:active wne:val="1"/>
    <wne:hash wne:val="1408238319"/>
  </wne:recipientData>
  <wne:recipientData>
    <wne:active wne:val="1"/>
    <wne:hash wne:val="1470360279"/>
  </wne:recipientData>
  <wne:recipientData>
    <wne:active wne:val="1"/>
    <wne:hash wne:val="-788108181"/>
  </wne:recipientData>
  <wne:recipientData>
    <wne:active wne:val="1"/>
    <wne:hash wne:val="-1266940585"/>
  </wne:recipientData>
  <wne:recipientData>
    <wne:active wne:val="1"/>
    <wne:hash wne:val="1116735192"/>
  </wne:recipientData>
  <wne:recipientData>
    <wne:active wne:val="1"/>
    <wne:hash wne:val="1912343099"/>
  </wne:recipientData>
  <wne:recipientData>
    <wne:active wne:val="1"/>
    <wne:hash wne:val="1738806115"/>
  </wne:recipientData>
  <wne:recipientData>
    <wne:active wne:val="1"/>
    <wne:hash wne:val="211784095"/>
  </wne:recipientData>
  <wne:recipientData>
    <wne:active wne:val="1"/>
    <wne:hash wne:val="-502398564"/>
  </wne:recipientData>
  <wne:recipientData>
    <wne:active wne:val="1"/>
    <wne:hash wne:val="238491028"/>
  </wne:recipientData>
  <wne:recipientData>
    <wne:active wne:val="1"/>
    <wne:hash wne:val="-2139123917"/>
  </wne:recipientData>
  <wne:recipientData>
    <wne:active wne:val="1"/>
    <wne:hash wne:val="1929011430"/>
  </wne:recipientData>
  <wne:recipientData>
    <wne:active wne:val="1"/>
    <wne:hash wne:val="519684601"/>
  </wne:recipientData>
  <wne:recipientData>
    <wne:active wne:val="1"/>
    <wne:hash wne:val="1744589158"/>
  </wne:recipientData>
  <wne:recipientData>
    <wne:active wne:val="1"/>
    <wne:hash wne:val="194800364"/>
  </wne:recipientData>
  <wne:recipientData>
    <wne:active wne:val="1"/>
    <wne:hash wne:val="-333844041"/>
  </wne:recipientData>
  <wne:recipientData>
    <wne:active wne:val="1"/>
    <wne:hash wne:val="-1986274667"/>
  </wne:recipientData>
  <wne:recipientData>
    <wne:active wne:val="1"/>
    <wne:hash wne:val="-2147054208"/>
  </wne:recipientData>
  <wne:recipientData>
    <wne:active wne:val="1"/>
    <wne:hash wne:val="541016389"/>
  </wne:recipientData>
  <wne:recipientData>
    <wne:active wne:val="1"/>
    <wne:hash wne:val="-1795779805"/>
  </wne:recipientData>
  <wne:recipientData>
    <wne:active wne:val="1"/>
    <wne:hash wne:val="766651213"/>
  </wne:recipientData>
  <wne:recipientData>
    <wne:active wne:val="1"/>
    <wne:hash wne:val="488947576"/>
  </wne:recipientData>
  <wne:recipientData>
    <wne:active wne:val="1"/>
    <wne:hash wne:val="-796248856"/>
  </wne:recipientData>
  <wne:recipientData>
    <wne:active wne:val="1"/>
    <wne:hash wne:val="-1645285594"/>
  </wne:recipientData>
  <wne:recipientData>
    <wne:active wne:val="1"/>
    <wne:hash wne:val="-1938721723"/>
  </wne:recipientData>
  <wne:recipientData>
    <wne:active wne:val="1"/>
    <wne:hash wne:val="-1337076809"/>
  </wne:recipientData>
  <wne:recipientData>
    <wne:active wne:val="1"/>
    <wne:hash wne:val="1197796182"/>
  </wne:recipientData>
  <wne:recipientData>
    <wne:active wne:val="1"/>
    <wne:hash wne:val="400965160"/>
  </wne:recipientData>
  <wne:recipientData>
    <wne:active wne:val="1"/>
    <wne:hash wne:val="-108496692"/>
  </wne:recipientData>
  <wne:recipientData>
    <wne:active wne:val="1"/>
    <wne:hash wne:val="-373112269"/>
  </wne:recipientData>
  <wne:recipientData>
    <wne:active wne:val="1"/>
    <wne:hash wne:val="-1844264426"/>
  </wne:recipientData>
  <wne:recipientData>
    <wne:active wne:val="1"/>
    <wne:hash wne:val="1671409761"/>
  </wne:recipientData>
  <wne:recipientData>
    <wne:active wne:val="1"/>
    <wne:hash wne:val="-1375500250"/>
  </wne:recipientData>
  <wne:recipientData>
    <wne:active wne:val="1"/>
    <wne:hash wne:val="-1863349479"/>
  </wne:recipientData>
  <wne:recipientData>
    <wne:active wne:val="1"/>
    <wne:hash wne:val="-1101820935"/>
  </wne:recipientData>
  <wne:recipientData>
    <wne:active wne:val="1"/>
    <wne:hash wne:val="-81664924"/>
  </wne:recipientData>
  <wne:recipientData>
    <wne:active wne:val="1"/>
    <wne:hash wne:val="945270598"/>
  </wne:recipientData>
  <wne:recipientData>
    <wne:active wne:val="1"/>
    <wne:hash wne:val="-221475647"/>
  </wne:recipientData>
  <wne:recipientData>
    <wne:active wne:val="1"/>
    <wne:hash wne:val="-1811541502"/>
  </wne:recipientData>
  <wne:recipientData>
    <wne:active wne:val="1"/>
    <wne:hash wne:val="-329401152"/>
  </wne:recipientData>
  <wne:recipientData>
    <wne:active wne:val="1"/>
    <wne:hash wne:val="1286752346"/>
  </wne:recipientData>
  <wne:recipientData>
    <wne:active wne:val="1"/>
    <wne:hash wne:val="612147686"/>
  </wne:recipientData>
  <wne:recipientData>
    <wne:active wne:val="1"/>
    <wne:hash wne:val="-686908153"/>
  </wne:recipientData>
  <wne:recipientData>
    <wne:active wne:val="1"/>
    <wne:hash wne:val="-1491172918"/>
  </wne:recipientData>
  <wne:recipientData>
    <wne:active wne:val="1"/>
    <wne:hash wne:val="280435635"/>
  </wne:recipientData>
  <wne:recipientData>
    <wne:active wne:val="1"/>
    <wne:hash wne:val="-1549666227"/>
  </wne:recipientData>
  <wne:recipientData>
    <wne:active wne:val="1"/>
    <wne:hash wne:val="-2076908322"/>
  </wne:recipientData>
  <wne:recipientData>
    <wne:active wne:val="1"/>
    <wne:hash wne:val="1432055175"/>
  </wne:recipientData>
  <wne:recipientData>
    <wne:active wne:val="1"/>
    <wne:hash wne:val="-362170597"/>
  </wne:recipientData>
  <wne:recipientData>
    <wne:active wne:val="1"/>
    <wne:hash wne:val="280854378"/>
  </wne:recipientData>
  <wne:recipientData>
    <wne:active wne:val="1"/>
    <wne:hash wne:val="981260922"/>
  </wne:recipientData>
  <wne:recipientData>
    <wne:active wne:val="1"/>
    <wne:hash wne:val="1159672499"/>
  </wne:recipientData>
  <wne:recipientData>
    <wne:active wne:val="1"/>
    <wne:hash wne:val="-563336066"/>
  </wne:recipientData>
  <wne:recipientData>
    <wne:active wne:val="1"/>
    <wne:hash wne:val="-850105418"/>
  </wne:recipientData>
  <wne:recipientData>
    <wne:active wne:val="1"/>
    <wne:hash wne:val="-1557630590"/>
  </wne:recipientData>
  <wne:recipientData>
    <wne:active wne:val="1"/>
    <wne:hash wne:val="1045990032"/>
  </wne:recipientData>
  <wne:recipientData>
    <wne:active wne:val="1"/>
    <wne:hash wne:val="644444672"/>
  </wne:recipientData>
  <wne:recipientData>
    <wne:active wne:val="1"/>
    <wne:hash wne:val="366312612"/>
  </wne:recipientData>
  <wne:recipientData>
    <wne:active wne:val="1"/>
    <wne:hash wne:val="1074051975"/>
  </wne:recipientData>
  <wne:recipientData>
    <wne:active wne:val="1"/>
    <wne:hash wne:val="-1092165761"/>
  </wne:recipientData>
  <wne:recipientData>
    <wne:active wne:val="1"/>
    <wne:hash wne:val="-259340324"/>
  </wne:recipientData>
  <wne:recipientData>
    <wne:active wne:val="1"/>
    <wne:hash wne:val="1709177369"/>
  </wne:recipientData>
  <wne:recipientData>
    <wne:active wne:val="1"/>
    <wne:hash wne:val="-1153562660"/>
  </wne:recipientData>
  <wne:recipientData>
    <wne:active wne:val="1"/>
    <wne:hash wne:val="-150020283"/>
  </wne:recipientData>
  <wne:recipientData>
    <wne:active wne:val="1"/>
    <wne:hash wne:val="1938806154"/>
  </wne:recipientData>
  <wne:recipientData>
    <wne:active wne:val="1"/>
    <wne:hash wne:val="-871923399"/>
  </wne:recipientData>
  <wne:recipientData>
    <wne:active wne:val="1"/>
    <wne:hash wne:val="341768435"/>
  </wne:recipientData>
  <wne:recipientData>
    <wne:active wne:val="1"/>
    <wne:hash wne:val="-1686694688"/>
  </wne:recipientData>
  <wne:recipientData>
    <wne:active wne:val="1"/>
    <wne:hash wne:val="-367458290"/>
  </wne:recipientData>
  <wne:recipientData>
    <wne:active wne:val="1"/>
    <wne:hash wne:val="113773013"/>
  </wne:recipientData>
  <wne:recipientData>
    <wne:active wne:val="1"/>
    <wne:hash wne:val="-351320583"/>
  </wne:recipientData>
  <wne:recipientData>
    <wne:active wne:val="1"/>
    <wne:hash wne:val="1020278849"/>
  </wne:recipientData>
  <wne:recipientData>
    <wne:active wne:val="1"/>
    <wne:hash wne:val="2047659320"/>
  </wne:recipientData>
  <wne:recipientData>
    <wne:active wne:val="1"/>
    <wne:hash wne:val="1532232624"/>
  </wne:recipientData>
  <wne:recipientData>
    <wne:active wne:val="1"/>
    <wne:hash wne:val="-424322171"/>
  </wne:recipientData>
  <wne:recipientData>
    <wne:active wne:val="1"/>
    <wne:hash wne:val="-1914013308"/>
  </wne:recipientData>
  <wne:recipientData>
    <wne:active wne:val="1"/>
    <wne:hash wne:val="-2092819830"/>
  </wne:recipientData>
  <wne:recipientData>
    <wne:active wne:val="1"/>
    <wne:hash wne:val="665906989"/>
  </wne:recipientData>
  <wne:recipientData>
    <wne:active wne:val="1"/>
    <wne:hash wne:val="-2021920022"/>
  </wne:recipientData>
  <wne:recipientData>
    <wne:active wne:val="1"/>
    <wne:hash wne:val="1551964244"/>
  </wne:recipientData>
  <wne:recipientData>
    <wne:active wne:val="1"/>
    <wne:hash wne:val="-1193157879"/>
  </wne:recipientData>
  <wne:recipientData>
    <wne:active wne:val="1"/>
    <wne:hash wne:val="-519249735"/>
  </wne:recipientData>
  <wne:recipientData>
    <wne:active wne:val="1"/>
    <wne:hash wne:val="1251560684"/>
  </wne:recipientData>
  <wne:recipientData>
    <wne:active wne:val="1"/>
    <wne:hash wne:val="-1656939560"/>
  </wne:recipientData>
  <wne:recipientData>
    <wne:active wne:val="1"/>
    <wne:hash wne:val="1070529622"/>
  </wne:recipientData>
  <wne:recipientData>
    <wne:active wne:val="1"/>
    <wne:hash wne:val="-1375000977"/>
  </wne:recipientData>
  <wne:recipientData>
    <wne:active wne:val="1"/>
    <wne:hash wne:val="1641297966"/>
  </wne:recipientData>
  <wne:recipientData>
    <wne:active wne:val="1"/>
    <wne:hash wne:val="-747937249"/>
  </wne:recipientData>
  <wne:recipientData>
    <wne:active wne:val="1"/>
    <wne:hash wne:val="-1866463862"/>
  </wne:recipientData>
  <wne:recipientData>
    <wne:active wne:val="1"/>
    <wne:hash wne:val="1069523601"/>
  </wne:recipientData>
  <wne:recipientData>
    <wne:active wne:val="1"/>
    <wne:hash wne:val="-699751080"/>
  </wne:recipientData>
  <wne:recipientData>
    <wne:active wne:val="1"/>
    <wne:hash wne:val="194570393"/>
  </wne:recipientData>
  <wne:recipientData>
    <wne:active wne:val="1"/>
    <wne:hash wne:val="824807799"/>
  </wne:recipientData>
  <wne:recipientData>
    <wne:active wne:val="1"/>
    <wne:hash wne:val="-619216564"/>
  </wne:recipientData>
  <wne:recipientData>
    <wne:active wne:val="1"/>
    <wne:hash wne:val="1810859484"/>
  </wne:recipientData>
  <wne:recipientData>
    <wne:active wne:val="1"/>
    <wne:hash wne:val="267741862"/>
  </wne:recipientData>
  <wne:recipientData>
    <wne:active wne:val="1"/>
    <wne:hash wne:val="1655481710"/>
  </wne:recipientData>
  <wne:recipientData>
    <wne:active wne:val="1"/>
    <wne:hash wne:val="1920599489"/>
  </wne:recipientData>
  <wne:recipientData>
    <wne:active wne:val="1"/>
    <wne:hash wne:val="487099863"/>
  </wne:recipientData>
  <wne:recipientData>
    <wne:active wne:val="1"/>
    <wne:hash wne:val="-666356123"/>
  </wne:recipientData>
  <wne:recipientData>
    <wne:active wne:val="1"/>
    <wne:hash wne:val="-524372503"/>
  </wne:recipientData>
  <wne:recipientData>
    <wne:active wne:val="1"/>
    <wne:hash wne:val="1013193957"/>
  </wne:recipientData>
  <wne:recipientData>
    <wne:active wne:val="1"/>
    <wne:hash wne:val="1672199799"/>
  </wne:recipientData>
  <wne:recipientData>
    <wne:active wne:val="1"/>
    <wne:hash wne:val="-1089699518"/>
  </wne:recipientData>
  <wne:recipientData>
    <wne:active wne:val="1"/>
    <wne:hash wne:val="-1438242084"/>
  </wne:recipientData>
  <wne:recipientData>
    <wne:active wne:val="1"/>
    <wne:hash wne:val="-1150017472"/>
  </wne:recipientData>
  <wne:recipientData>
    <wne:active wne:val="1"/>
    <wne:hash wne:val="-1653826507"/>
  </wne:recipientData>
  <wne:recipientData>
    <wne:active wne:val="1"/>
    <wne:hash wne:val="1546423458"/>
  </wne:recipientData>
  <wne:recipientData>
    <wne:active wne:val="1"/>
    <wne:hash wne:val="-681861324"/>
  </wne:recipientData>
  <wne:recipientData>
    <wne:active wne:val="1"/>
    <wne:hash wne:val="-484342377"/>
  </wne:recipientData>
  <wne:recipientData>
    <wne:active wne:val="1"/>
    <wne:hash wne:val="-1938875297"/>
  </wne:recipientData>
  <wne:recipientData>
    <wne:active wne:val="1"/>
    <wne:hash wne:val="1628786976"/>
  </wne:recipientData>
  <wne:recipientData>
    <wne:active wne:val="1"/>
    <wne:hash wne:val="-515429396"/>
  </wne:recipientData>
  <wne:recipientData>
    <wne:active wne:val="1"/>
    <wne:hash wne:val="242898562"/>
  </wne:recipientData>
  <wne:recipientData>
    <wne:active wne:val="1"/>
    <wne:hash wne:val="-453240170"/>
  </wne:recipientData>
  <wne:recipientData>
    <wne:active wne:val="1"/>
    <wne:hash wne:val="-1503968633"/>
  </wne:recipientData>
  <wne:recipientData>
    <wne:active wne:val="1"/>
    <wne:hash wne:val="-571013489"/>
  </wne:recipientData>
  <wne:recipientData>
    <wne:active wne:val="1"/>
    <wne:hash wne:val="863634075"/>
  </wne:recipientData>
  <wne:recipientData>
    <wne:active wne:val="1"/>
    <wne:hash wne:val="-203000487"/>
  </wne:recipientData>
  <wne:recipientData>
    <wne:active wne:val="1"/>
    <wne:hash wne:val="-1165210159"/>
  </wne:recipientData>
  <wne:recipientData>
    <wne:active wne:val="1"/>
    <wne:hash wne:val="-190845254"/>
  </wne:recipientData>
  <wne:recipientData>
    <wne:active wne:val="1"/>
    <wne:hash wne:val="152726629"/>
  </wne:recipientData>
  <wne:recipientData>
    <wne:active wne:val="1"/>
    <wne:hash wne:val="2006192617"/>
  </wne:recipientData>
  <wne:recipientData>
    <wne:active wne:val="1"/>
    <wne:hash wne:val="-1612933358"/>
  </wne:recipientData>
  <wne:recipientData>
    <wne:active wne:val="1"/>
    <wne:hash wne:val="-1099736553"/>
  </wne:recipientData>
  <wne:recipientData>
    <wne:active wne:val="1"/>
    <wne:hash wne:val="-1071584002"/>
  </wne:recipientData>
  <wne:recipientData>
    <wne:active wne:val="1"/>
    <wne:hash wne:val="1677152827"/>
  </wne:recipientData>
  <wne:recipientData>
    <wne:active wne:val="1"/>
    <wne:hash wne:val="-2125696952"/>
  </wne:recipientData>
  <wne:recipientData>
    <wne:active wne:val="1"/>
    <wne:hash wne:val="1283138609"/>
  </wne:recipientData>
  <wne:recipientData>
    <wne:active wne:val="1"/>
    <wne:hash wne:val="-1514042676"/>
  </wne:recipientData>
  <wne:recipientData>
    <wne:active wne:val="1"/>
    <wne:hash wne:val="2026758588"/>
  </wne:recipientData>
  <wne:recipientData>
    <wne:active wne:val="1"/>
    <wne:hash wne:val="45971613"/>
  </wne:recipientData>
  <wne:recipientData>
    <wne:active wne:val="1"/>
    <wne:hash wne:val="1427622923"/>
  </wne:recipientData>
  <wne:recipientData>
    <wne:active wne:val="1"/>
    <wne:hash wne:val="1342542969"/>
  </wne:recipientData>
  <wne:recipientData>
    <wne:active wne:val="1"/>
    <wne:hash wne:val="-707051722"/>
  </wne:recipientData>
  <wne:recipientData>
    <wne:active wne:val="1"/>
    <wne:hash wne:val="1718853694"/>
  </wne:recipientData>
  <wne:recipientData>
    <wne:active wne:val="1"/>
    <wne:hash wne:val="-1511939355"/>
  </wne:recipientData>
  <wne:recipientData>
    <wne:active wne:val="1"/>
    <wne:hash wne:val="940226986"/>
  </wne:recipientData>
  <wne:recipientData>
    <wne:active wne:val="1"/>
    <wne:hash wne:val="1035501433"/>
  </wne:recipientData>
  <wne:recipientData>
    <wne:active wne:val="1"/>
    <wne:hash wne:val="-2981044"/>
  </wne:recipientData>
  <wne:recipientData>
    <wne:active wne:val="1"/>
    <wne:hash wne:val="-1295871747"/>
  </wne:recipientData>
  <wne:recipientData>
    <wne:active wne:val="1"/>
    <wne:hash wne:val="852174887"/>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mailMerge>
    <w:mainDocumentType w:val="formLetters"/>
    <w:linkToQuery/>
    <w:dataType w:val="native"/>
    <w:connectString w:val="Provider=Microsoft.ACE.OLEDB.12.0;User ID=Admin;Data Source=C:\Users\11920157\Desktop\PRZETARGI II\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1"/>
    <w:viewMergedData/>
    <w:activeRecord w:val="1241"/>
    <w:odso>
      <w:udl w:val="Provider=Microsoft.ACE.OLEDB.12.0;User ID=Admin;Data Source=C:\Users\11920157\Desktop\PRZETARGI II\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2CF"/>
    <w:rsid w:val="000073DD"/>
    <w:rsid w:val="000104A1"/>
    <w:rsid w:val="00011179"/>
    <w:rsid w:val="000113F5"/>
    <w:rsid w:val="00011427"/>
    <w:rsid w:val="0001198D"/>
    <w:rsid w:val="00012F79"/>
    <w:rsid w:val="00012FB0"/>
    <w:rsid w:val="00013600"/>
    <w:rsid w:val="00013A2B"/>
    <w:rsid w:val="0001441E"/>
    <w:rsid w:val="0001515A"/>
    <w:rsid w:val="000152E3"/>
    <w:rsid w:val="0001784E"/>
    <w:rsid w:val="00017CEA"/>
    <w:rsid w:val="0002064D"/>
    <w:rsid w:val="00020792"/>
    <w:rsid w:val="00020F62"/>
    <w:rsid w:val="000239B3"/>
    <w:rsid w:val="00023EDE"/>
    <w:rsid w:val="00025FE0"/>
    <w:rsid w:val="00026466"/>
    <w:rsid w:val="000272CF"/>
    <w:rsid w:val="000273E9"/>
    <w:rsid w:val="00031ABB"/>
    <w:rsid w:val="0003205C"/>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3A6F"/>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89B"/>
    <w:rsid w:val="000D7931"/>
    <w:rsid w:val="000E1EA0"/>
    <w:rsid w:val="000E3A9E"/>
    <w:rsid w:val="000E5D5A"/>
    <w:rsid w:val="000E76A0"/>
    <w:rsid w:val="000E7C91"/>
    <w:rsid w:val="000F0FF6"/>
    <w:rsid w:val="000F17C0"/>
    <w:rsid w:val="000F3815"/>
    <w:rsid w:val="000F58B6"/>
    <w:rsid w:val="000F5D37"/>
    <w:rsid w:val="000F77CE"/>
    <w:rsid w:val="00100052"/>
    <w:rsid w:val="0010053E"/>
    <w:rsid w:val="001007C3"/>
    <w:rsid w:val="00101C1B"/>
    <w:rsid w:val="00101D38"/>
    <w:rsid w:val="00101F51"/>
    <w:rsid w:val="00103712"/>
    <w:rsid w:val="00104F49"/>
    <w:rsid w:val="001050AB"/>
    <w:rsid w:val="00105610"/>
    <w:rsid w:val="0010631A"/>
    <w:rsid w:val="0010683E"/>
    <w:rsid w:val="001116B5"/>
    <w:rsid w:val="00111DCA"/>
    <w:rsid w:val="00112269"/>
    <w:rsid w:val="00112825"/>
    <w:rsid w:val="00116321"/>
    <w:rsid w:val="00117691"/>
    <w:rsid w:val="0011796C"/>
    <w:rsid w:val="001205A3"/>
    <w:rsid w:val="001212B3"/>
    <w:rsid w:val="001228DC"/>
    <w:rsid w:val="00122C4C"/>
    <w:rsid w:val="0012465E"/>
    <w:rsid w:val="0012511B"/>
    <w:rsid w:val="001270AE"/>
    <w:rsid w:val="001316CC"/>
    <w:rsid w:val="00131A23"/>
    <w:rsid w:val="001324E6"/>
    <w:rsid w:val="001325C6"/>
    <w:rsid w:val="001355C1"/>
    <w:rsid w:val="00137254"/>
    <w:rsid w:val="001402AB"/>
    <w:rsid w:val="001407D1"/>
    <w:rsid w:val="00141F28"/>
    <w:rsid w:val="00142662"/>
    <w:rsid w:val="00143271"/>
    <w:rsid w:val="00145336"/>
    <w:rsid w:val="00145825"/>
    <w:rsid w:val="00150013"/>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5FD"/>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41A5"/>
    <w:rsid w:val="001D509F"/>
    <w:rsid w:val="001D5115"/>
    <w:rsid w:val="001D572A"/>
    <w:rsid w:val="001D5FA5"/>
    <w:rsid w:val="001D6A42"/>
    <w:rsid w:val="001E078F"/>
    <w:rsid w:val="001E10B2"/>
    <w:rsid w:val="001E1AF0"/>
    <w:rsid w:val="001E1F2E"/>
    <w:rsid w:val="001E2A56"/>
    <w:rsid w:val="001E33B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E34"/>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13AD"/>
    <w:rsid w:val="002532C3"/>
    <w:rsid w:val="00253B26"/>
    <w:rsid w:val="002548AD"/>
    <w:rsid w:val="00255149"/>
    <w:rsid w:val="00261683"/>
    <w:rsid w:val="00262365"/>
    <w:rsid w:val="0026273C"/>
    <w:rsid w:val="00262836"/>
    <w:rsid w:val="002633C2"/>
    <w:rsid w:val="002636E1"/>
    <w:rsid w:val="00264972"/>
    <w:rsid w:val="00265C9F"/>
    <w:rsid w:val="00266DF8"/>
    <w:rsid w:val="0026700B"/>
    <w:rsid w:val="002671BC"/>
    <w:rsid w:val="00267616"/>
    <w:rsid w:val="00267675"/>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0B5A"/>
    <w:rsid w:val="002C107F"/>
    <w:rsid w:val="002C3573"/>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579"/>
    <w:rsid w:val="002E69CF"/>
    <w:rsid w:val="002E6DEB"/>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A3A"/>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1645E"/>
    <w:rsid w:val="00316FB4"/>
    <w:rsid w:val="00317420"/>
    <w:rsid w:val="00321DD5"/>
    <w:rsid w:val="00325A22"/>
    <w:rsid w:val="00325F85"/>
    <w:rsid w:val="00326AC6"/>
    <w:rsid w:val="00327148"/>
    <w:rsid w:val="00327759"/>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21D2"/>
    <w:rsid w:val="003536F1"/>
    <w:rsid w:val="00354191"/>
    <w:rsid w:val="003545BD"/>
    <w:rsid w:val="003551FC"/>
    <w:rsid w:val="00355A11"/>
    <w:rsid w:val="00355D67"/>
    <w:rsid w:val="00356F74"/>
    <w:rsid w:val="00357966"/>
    <w:rsid w:val="00360A08"/>
    <w:rsid w:val="00360B7D"/>
    <w:rsid w:val="003629C9"/>
    <w:rsid w:val="00362ED2"/>
    <w:rsid w:val="00364149"/>
    <w:rsid w:val="0036497F"/>
    <w:rsid w:val="003663AF"/>
    <w:rsid w:val="0036696B"/>
    <w:rsid w:val="003669AE"/>
    <w:rsid w:val="00367795"/>
    <w:rsid w:val="003700A0"/>
    <w:rsid w:val="00370364"/>
    <w:rsid w:val="0037037C"/>
    <w:rsid w:val="00372458"/>
    <w:rsid w:val="00372DD7"/>
    <w:rsid w:val="00374571"/>
    <w:rsid w:val="00374D9C"/>
    <w:rsid w:val="00375E4D"/>
    <w:rsid w:val="003766F7"/>
    <w:rsid w:val="00376B53"/>
    <w:rsid w:val="00377017"/>
    <w:rsid w:val="0038146C"/>
    <w:rsid w:val="00382199"/>
    <w:rsid w:val="00383177"/>
    <w:rsid w:val="00383A9D"/>
    <w:rsid w:val="0038440E"/>
    <w:rsid w:val="00385471"/>
    <w:rsid w:val="0038622B"/>
    <w:rsid w:val="003868FF"/>
    <w:rsid w:val="003876F1"/>
    <w:rsid w:val="0039187A"/>
    <w:rsid w:val="00391DE1"/>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27C"/>
    <w:rsid w:val="003B5FA6"/>
    <w:rsid w:val="003B6281"/>
    <w:rsid w:val="003B6B70"/>
    <w:rsid w:val="003B761C"/>
    <w:rsid w:val="003B7CE5"/>
    <w:rsid w:val="003C1023"/>
    <w:rsid w:val="003C27F0"/>
    <w:rsid w:val="003C2B99"/>
    <w:rsid w:val="003C2FD0"/>
    <w:rsid w:val="003C39BE"/>
    <w:rsid w:val="003C44E5"/>
    <w:rsid w:val="003C547E"/>
    <w:rsid w:val="003C629B"/>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1FB1"/>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1A3"/>
    <w:rsid w:val="00450710"/>
    <w:rsid w:val="00451434"/>
    <w:rsid w:val="00453FF7"/>
    <w:rsid w:val="00454EA7"/>
    <w:rsid w:val="00456A89"/>
    <w:rsid w:val="00456D9B"/>
    <w:rsid w:val="00457F7E"/>
    <w:rsid w:val="004603F4"/>
    <w:rsid w:val="004605EB"/>
    <w:rsid w:val="00461844"/>
    <w:rsid w:val="0046209E"/>
    <w:rsid w:val="004620F8"/>
    <w:rsid w:val="004635A6"/>
    <w:rsid w:val="00464543"/>
    <w:rsid w:val="00465B31"/>
    <w:rsid w:val="004672FC"/>
    <w:rsid w:val="00467DA9"/>
    <w:rsid w:val="0047096D"/>
    <w:rsid w:val="00471571"/>
    <w:rsid w:val="00471E73"/>
    <w:rsid w:val="004723E9"/>
    <w:rsid w:val="004726D2"/>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356"/>
    <w:rsid w:val="004B5F30"/>
    <w:rsid w:val="004B6A92"/>
    <w:rsid w:val="004B78BB"/>
    <w:rsid w:val="004B7C5F"/>
    <w:rsid w:val="004C009E"/>
    <w:rsid w:val="004C1C4B"/>
    <w:rsid w:val="004C485B"/>
    <w:rsid w:val="004C4A0D"/>
    <w:rsid w:val="004C5D8F"/>
    <w:rsid w:val="004C5E08"/>
    <w:rsid w:val="004C6C10"/>
    <w:rsid w:val="004D17D7"/>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A9E"/>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22"/>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4994"/>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7544"/>
    <w:rsid w:val="00645623"/>
    <w:rsid w:val="0064713F"/>
    <w:rsid w:val="00647EC8"/>
    <w:rsid w:val="0065074A"/>
    <w:rsid w:val="00650D35"/>
    <w:rsid w:val="006518BB"/>
    <w:rsid w:val="00651CC4"/>
    <w:rsid w:val="006527F9"/>
    <w:rsid w:val="006534F2"/>
    <w:rsid w:val="006536DD"/>
    <w:rsid w:val="006537DA"/>
    <w:rsid w:val="006540CC"/>
    <w:rsid w:val="0065547D"/>
    <w:rsid w:val="00656B5A"/>
    <w:rsid w:val="00656E25"/>
    <w:rsid w:val="00657CE0"/>
    <w:rsid w:val="006600DF"/>
    <w:rsid w:val="006607AF"/>
    <w:rsid w:val="006616A1"/>
    <w:rsid w:val="00661D19"/>
    <w:rsid w:val="0066308D"/>
    <w:rsid w:val="00663728"/>
    <w:rsid w:val="0066557A"/>
    <w:rsid w:val="00666793"/>
    <w:rsid w:val="0066743F"/>
    <w:rsid w:val="0066752C"/>
    <w:rsid w:val="00667625"/>
    <w:rsid w:val="00670205"/>
    <w:rsid w:val="00670A6B"/>
    <w:rsid w:val="0067145B"/>
    <w:rsid w:val="00673E6B"/>
    <w:rsid w:val="00674AFB"/>
    <w:rsid w:val="0067570D"/>
    <w:rsid w:val="00676D80"/>
    <w:rsid w:val="00676F23"/>
    <w:rsid w:val="0067721F"/>
    <w:rsid w:val="0068060C"/>
    <w:rsid w:val="006810E0"/>
    <w:rsid w:val="00681E01"/>
    <w:rsid w:val="00682A4B"/>
    <w:rsid w:val="00685B7C"/>
    <w:rsid w:val="0068638D"/>
    <w:rsid w:val="006868F1"/>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041D"/>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05C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402"/>
    <w:rsid w:val="007E7DC1"/>
    <w:rsid w:val="007F0664"/>
    <w:rsid w:val="007F174A"/>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ABE"/>
    <w:rsid w:val="00842EE7"/>
    <w:rsid w:val="0084352F"/>
    <w:rsid w:val="00843752"/>
    <w:rsid w:val="00843B83"/>
    <w:rsid w:val="00843C00"/>
    <w:rsid w:val="0084500A"/>
    <w:rsid w:val="008456B3"/>
    <w:rsid w:val="00845D38"/>
    <w:rsid w:val="00846BC6"/>
    <w:rsid w:val="0085191A"/>
    <w:rsid w:val="00852219"/>
    <w:rsid w:val="008527CA"/>
    <w:rsid w:val="008530CC"/>
    <w:rsid w:val="00857C86"/>
    <w:rsid w:val="0086098B"/>
    <w:rsid w:val="0086173D"/>
    <w:rsid w:val="00862D0A"/>
    <w:rsid w:val="00865E3B"/>
    <w:rsid w:val="00865F25"/>
    <w:rsid w:val="00867C48"/>
    <w:rsid w:val="00867D83"/>
    <w:rsid w:val="008700A7"/>
    <w:rsid w:val="008700D0"/>
    <w:rsid w:val="0087290E"/>
    <w:rsid w:val="0087310E"/>
    <w:rsid w:val="00876028"/>
    <w:rsid w:val="008761DC"/>
    <w:rsid w:val="00876BC6"/>
    <w:rsid w:val="00877A05"/>
    <w:rsid w:val="00877F1D"/>
    <w:rsid w:val="00880069"/>
    <w:rsid w:val="00880C90"/>
    <w:rsid w:val="00881138"/>
    <w:rsid w:val="00883CD6"/>
    <w:rsid w:val="00883EF2"/>
    <w:rsid w:val="0088627F"/>
    <w:rsid w:val="008862DB"/>
    <w:rsid w:val="0088718A"/>
    <w:rsid w:val="00887458"/>
    <w:rsid w:val="00891A91"/>
    <w:rsid w:val="00891C1E"/>
    <w:rsid w:val="00891CCA"/>
    <w:rsid w:val="00892191"/>
    <w:rsid w:val="00892846"/>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7B8"/>
    <w:rsid w:val="008D6A40"/>
    <w:rsid w:val="008D7F84"/>
    <w:rsid w:val="008E04C7"/>
    <w:rsid w:val="008E1300"/>
    <w:rsid w:val="008E1326"/>
    <w:rsid w:val="008E2410"/>
    <w:rsid w:val="008E36AA"/>
    <w:rsid w:val="008E4149"/>
    <w:rsid w:val="008E6382"/>
    <w:rsid w:val="008E67F0"/>
    <w:rsid w:val="008E7F23"/>
    <w:rsid w:val="008F01BC"/>
    <w:rsid w:val="008F02C1"/>
    <w:rsid w:val="008F0335"/>
    <w:rsid w:val="008F06CD"/>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766"/>
    <w:rsid w:val="009175F7"/>
    <w:rsid w:val="00920172"/>
    <w:rsid w:val="009205CA"/>
    <w:rsid w:val="00920BDB"/>
    <w:rsid w:val="00921547"/>
    <w:rsid w:val="0092165D"/>
    <w:rsid w:val="009220A1"/>
    <w:rsid w:val="00922502"/>
    <w:rsid w:val="00923566"/>
    <w:rsid w:val="009235A1"/>
    <w:rsid w:val="00923BE8"/>
    <w:rsid w:val="009244D3"/>
    <w:rsid w:val="00926866"/>
    <w:rsid w:val="00927900"/>
    <w:rsid w:val="009307E5"/>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572CA"/>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65C0"/>
    <w:rsid w:val="009C6C90"/>
    <w:rsid w:val="009C6E43"/>
    <w:rsid w:val="009D05C5"/>
    <w:rsid w:val="009D1C99"/>
    <w:rsid w:val="009D1EEC"/>
    <w:rsid w:val="009D3A3A"/>
    <w:rsid w:val="009D4299"/>
    <w:rsid w:val="009D56D8"/>
    <w:rsid w:val="009D6F12"/>
    <w:rsid w:val="009E00A8"/>
    <w:rsid w:val="009E0849"/>
    <w:rsid w:val="009E09B5"/>
    <w:rsid w:val="009E0A55"/>
    <w:rsid w:val="009E1F91"/>
    <w:rsid w:val="009E219F"/>
    <w:rsid w:val="009E24C1"/>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276D"/>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23B8"/>
    <w:rsid w:val="00A92AC0"/>
    <w:rsid w:val="00A93740"/>
    <w:rsid w:val="00A93AC0"/>
    <w:rsid w:val="00A95464"/>
    <w:rsid w:val="00A96A08"/>
    <w:rsid w:val="00A96D95"/>
    <w:rsid w:val="00AA063E"/>
    <w:rsid w:val="00AA06CD"/>
    <w:rsid w:val="00AA09DA"/>
    <w:rsid w:val="00AA35C5"/>
    <w:rsid w:val="00AA381F"/>
    <w:rsid w:val="00AA68A1"/>
    <w:rsid w:val="00AA6C37"/>
    <w:rsid w:val="00AB1632"/>
    <w:rsid w:val="00AB5736"/>
    <w:rsid w:val="00AB5E75"/>
    <w:rsid w:val="00AB62CD"/>
    <w:rsid w:val="00AB68B1"/>
    <w:rsid w:val="00AB69BA"/>
    <w:rsid w:val="00AB6A7B"/>
    <w:rsid w:val="00AB6DE4"/>
    <w:rsid w:val="00AB6F87"/>
    <w:rsid w:val="00AC0757"/>
    <w:rsid w:val="00AC0B63"/>
    <w:rsid w:val="00AC13BD"/>
    <w:rsid w:val="00AC230B"/>
    <w:rsid w:val="00AC2669"/>
    <w:rsid w:val="00AC37C8"/>
    <w:rsid w:val="00AC76D2"/>
    <w:rsid w:val="00AD0BC7"/>
    <w:rsid w:val="00AD2645"/>
    <w:rsid w:val="00AD47D7"/>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719"/>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3B1F"/>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2B6D"/>
    <w:rsid w:val="00B634A2"/>
    <w:rsid w:val="00B63A5F"/>
    <w:rsid w:val="00B645D9"/>
    <w:rsid w:val="00B655CD"/>
    <w:rsid w:val="00B65C83"/>
    <w:rsid w:val="00B66FFC"/>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9B"/>
    <w:rsid w:val="00B96ADB"/>
    <w:rsid w:val="00B975D9"/>
    <w:rsid w:val="00BA0450"/>
    <w:rsid w:val="00BA045A"/>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A02"/>
    <w:rsid w:val="00C10E85"/>
    <w:rsid w:val="00C11808"/>
    <w:rsid w:val="00C132F2"/>
    <w:rsid w:val="00C15AB8"/>
    <w:rsid w:val="00C167E3"/>
    <w:rsid w:val="00C16976"/>
    <w:rsid w:val="00C207C9"/>
    <w:rsid w:val="00C20C80"/>
    <w:rsid w:val="00C20EA5"/>
    <w:rsid w:val="00C21F52"/>
    <w:rsid w:val="00C229FA"/>
    <w:rsid w:val="00C22E0F"/>
    <w:rsid w:val="00C244DC"/>
    <w:rsid w:val="00C25CB5"/>
    <w:rsid w:val="00C26719"/>
    <w:rsid w:val="00C26E7A"/>
    <w:rsid w:val="00C31911"/>
    <w:rsid w:val="00C32775"/>
    <w:rsid w:val="00C32E31"/>
    <w:rsid w:val="00C339E1"/>
    <w:rsid w:val="00C33BAA"/>
    <w:rsid w:val="00C33EBB"/>
    <w:rsid w:val="00C35B29"/>
    <w:rsid w:val="00C36255"/>
    <w:rsid w:val="00C36FD6"/>
    <w:rsid w:val="00C412D6"/>
    <w:rsid w:val="00C41484"/>
    <w:rsid w:val="00C428BE"/>
    <w:rsid w:val="00C431AC"/>
    <w:rsid w:val="00C4527C"/>
    <w:rsid w:val="00C46600"/>
    <w:rsid w:val="00C46734"/>
    <w:rsid w:val="00C467E6"/>
    <w:rsid w:val="00C46EC5"/>
    <w:rsid w:val="00C46F6A"/>
    <w:rsid w:val="00C475CF"/>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4010"/>
    <w:rsid w:val="00C74A32"/>
    <w:rsid w:val="00C754D0"/>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54E0"/>
    <w:rsid w:val="00CE69C1"/>
    <w:rsid w:val="00CE736D"/>
    <w:rsid w:val="00CE79AD"/>
    <w:rsid w:val="00CF2163"/>
    <w:rsid w:val="00CF24CA"/>
    <w:rsid w:val="00CF32DA"/>
    <w:rsid w:val="00CF3DA1"/>
    <w:rsid w:val="00CF4791"/>
    <w:rsid w:val="00CF55D9"/>
    <w:rsid w:val="00CF5FF9"/>
    <w:rsid w:val="00CF6DCD"/>
    <w:rsid w:val="00CF74E7"/>
    <w:rsid w:val="00D00395"/>
    <w:rsid w:val="00D03C01"/>
    <w:rsid w:val="00D041BB"/>
    <w:rsid w:val="00D04E35"/>
    <w:rsid w:val="00D054C9"/>
    <w:rsid w:val="00D06E24"/>
    <w:rsid w:val="00D072C7"/>
    <w:rsid w:val="00D07D6F"/>
    <w:rsid w:val="00D10121"/>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775DF"/>
    <w:rsid w:val="00D81B30"/>
    <w:rsid w:val="00D81C42"/>
    <w:rsid w:val="00D81CB9"/>
    <w:rsid w:val="00D821A3"/>
    <w:rsid w:val="00D8519B"/>
    <w:rsid w:val="00D86054"/>
    <w:rsid w:val="00D860E1"/>
    <w:rsid w:val="00D86300"/>
    <w:rsid w:val="00D86504"/>
    <w:rsid w:val="00D86F81"/>
    <w:rsid w:val="00D8712F"/>
    <w:rsid w:val="00D87EFA"/>
    <w:rsid w:val="00D90546"/>
    <w:rsid w:val="00D914CE"/>
    <w:rsid w:val="00D914F4"/>
    <w:rsid w:val="00D936DC"/>
    <w:rsid w:val="00DA07F7"/>
    <w:rsid w:val="00DA1568"/>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134"/>
    <w:rsid w:val="00DC3D3A"/>
    <w:rsid w:val="00DC5CD7"/>
    <w:rsid w:val="00DC6072"/>
    <w:rsid w:val="00DC7794"/>
    <w:rsid w:val="00DC77A2"/>
    <w:rsid w:val="00DC7E8A"/>
    <w:rsid w:val="00DD0ABE"/>
    <w:rsid w:val="00DD144B"/>
    <w:rsid w:val="00DD2B14"/>
    <w:rsid w:val="00DD3A50"/>
    <w:rsid w:val="00DD3A74"/>
    <w:rsid w:val="00DD48B1"/>
    <w:rsid w:val="00DD4A4D"/>
    <w:rsid w:val="00DD50A8"/>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07"/>
    <w:rsid w:val="00E54B4B"/>
    <w:rsid w:val="00E54BCD"/>
    <w:rsid w:val="00E55254"/>
    <w:rsid w:val="00E554AA"/>
    <w:rsid w:val="00E559F6"/>
    <w:rsid w:val="00E563DF"/>
    <w:rsid w:val="00E5646E"/>
    <w:rsid w:val="00E5684A"/>
    <w:rsid w:val="00E57546"/>
    <w:rsid w:val="00E57950"/>
    <w:rsid w:val="00E61A45"/>
    <w:rsid w:val="00E6298A"/>
    <w:rsid w:val="00E6349E"/>
    <w:rsid w:val="00E640E1"/>
    <w:rsid w:val="00E66F59"/>
    <w:rsid w:val="00E67204"/>
    <w:rsid w:val="00E7019F"/>
    <w:rsid w:val="00E70CF4"/>
    <w:rsid w:val="00E725F7"/>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97E5E"/>
    <w:rsid w:val="00EA0469"/>
    <w:rsid w:val="00EA0560"/>
    <w:rsid w:val="00EA057F"/>
    <w:rsid w:val="00EA2F59"/>
    <w:rsid w:val="00EA4D6B"/>
    <w:rsid w:val="00EA5926"/>
    <w:rsid w:val="00EA6484"/>
    <w:rsid w:val="00EB05F2"/>
    <w:rsid w:val="00EB0940"/>
    <w:rsid w:val="00EB0ADA"/>
    <w:rsid w:val="00EB0D46"/>
    <w:rsid w:val="00EB0D80"/>
    <w:rsid w:val="00EB2044"/>
    <w:rsid w:val="00EB249F"/>
    <w:rsid w:val="00EB31F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1D89"/>
    <w:rsid w:val="00EE20A5"/>
    <w:rsid w:val="00EE2117"/>
    <w:rsid w:val="00EE30D7"/>
    <w:rsid w:val="00EE3DB1"/>
    <w:rsid w:val="00EE4B8A"/>
    <w:rsid w:val="00EE5F45"/>
    <w:rsid w:val="00EE76C8"/>
    <w:rsid w:val="00EE7E0A"/>
    <w:rsid w:val="00EF20BE"/>
    <w:rsid w:val="00EF5836"/>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26C5F"/>
    <w:rsid w:val="00F30FC5"/>
    <w:rsid w:val="00F3118B"/>
    <w:rsid w:val="00F32B78"/>
    <w:rsid w:val="00F32E7B"/>
    <w:rsid w:val="00F35535"/>
    <w:rsid w:val="00F37412"/>
    <w:rsid w:val="00F3754A"/>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59C9"/>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BFB"/>
    <w:rsid w:val="00F66F89"/>
    <w:rsid w:val="00F7076A"/>
    <w:rsid w:val="00F70E05"/>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5A34"/>
    <w:rsid w:val="00F85AF4"/>
    <w:rsid w:val="00F90D38"/>
    <w:rsid w:val="00F94B64"/>
    <w:rsid w:val="00F95D6C"/>
    <w:rsid w:val="00F963B0"/>
    <w:rsid w:val="00F9796B"/>
    <w:rsid w:val="00F97A80"/>
    <w:rsid w:val="00FA0252"/>
    <w:rsid w:val="00FA08C4"/>
    <w:rsid w:val="00FA0E61"/>
    <w:rsid w:val="00FA2E02"/>
    <w:rsid w:val="00FA4CF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A6F"/>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8E41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8E41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8E41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8E41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8E41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footer" Target="footer1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8.xml"/><Relationship Id="rId32" Type="http://schemas.openxmlformats.org/officeDocument/2006/relationships/footer" Target="footer1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5.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ntTable" Target="fontTable.xml"/><Relationship Id="rId8" Type="http://schemas.openxmlformats.org/officeDocument/2006/relationships/settings" Target="settings.xml"/></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11920157\Desktop\PRZETARGI%20II\Baza%20danych.accdb" TargetMode="External"/><Relationship Id="rId1" Type="http://schemas.openxmlformats.org/officeDocument/2006/relationships/mailMergeSource" Target="file:///C:\Users\11920157\Desktop\PRZETARGI%20II\Baza%20danych.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DYST/CENT/KL/4.05.04.06</Dodatkowe_x0020_informacje>
    <DataWycofania xmlns="fa87e474-2c2a-4570-a952-e5d0e470b777" xsi:nil="true"/>
    <Rodzaj xmlns="fa87e474-2c2a-4570-a952-e5d0e470b777">Instrukcja</Rodzaj>
    <ObszarCompliance xmlns="fa87e474-2c2a-4570-a952-e5d0e470b777" xsi:nil="true"/>
    <Typ_DSZ xmlns="efb9c7a9-fb7a-49d0-ad5d-64d3cce8bf9e">Obowiązujące DSZ</Typ_DSZ>
    <Sygnatura xmlns="efb9c7a9-fb7a-49d0-ad5d-64d3cce8bf9e">4.05.04.06</Sygnatura>
    <Symbol_x0020_KO xmlns="efb9c7a9-fb7a-49d0-ad5d-64d3cce8bf9e">KL</Symbol_x0020_KO>
    <Uwagi xmlns="efb9c7a9-fb7a-49d0-ad5d-64d3cce8bf9e" xsi:nil="true"/>
    <DataDokumentu xmlns="e98d7501-42e4-4a2d-b641-b529e1ab1d6e">2019-10-14T22:00:00+00:00</DataDokumentu>
    <Kod xmlns="efb9c7a9-fb7a-49d0-ad5d-64d3cce8bf9e">INST 30118/A</Kod>
    <Wsprawie xmlns="efb9c7a9-fb7a-49d0-ad5d-64d3cce8bf9e">&lt;div class="ExternalClass38D0D51EF9BA440CB77717289FD491B6"&gt;&lt;p&gt;INSTRUKCJA&amp;#160;DOTYCZĄCA WPROWADZENIA WZORÓW DOKUMENTÓW&amp;#160;W POSTĘPOWAIACH ZAKUPOWYCH NA DOSTAWY I USŁUGI&amp;#160;W PGE DYSTRYBUCJA S.A.&lt;/p&gt;&lt;/div&gt;</Wsprawie>
    <Dokumenty_x0020_powiązane xmlns="efb9c7a9-fb7a-49d0-ad5d-64d3cce8bf9e" xsi:nil="true"/>
    <Jednostka_x0020_Organizacyjna xmlns="efb9c7a9-fb7a-49d0-ad5d-64d3cce8bf9e">7</Jednostka_x0020_Organizacyjna>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da87ceeaa4590197b08248dad158288d">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fa4914825ccbcb49e0fd0804bae1fcba"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hidden="true" ma:internalName="Rodzaj" ma:readOnly="false">
      <xsd:simpleType>
        <xsd:restriction base="dms:Choice">
          <xsd:enumeration value="Polityka Regulamin"/>
          <xsd:enumeration value="Procedura Ogólna"/>
          <xsd:enumeration value="Procedura"/>
          <xsd:enumeration value="Instrukcja"/>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www.w3.org/XML/1998/namespace"/>
    <ds:schemaRef ds:uri="http://purl.org/dc/terms/"/>
    <ds:schemaRef ds:uri="http://schemas.microsoft.com/office/2006/metadata/properties"/>
    <ds:schemaRef ds:uri="http://purl.org/dc/dcmitype/"/>
    <ds:schemaRef ds:uri="http://schemas.microsoft.com/office/2006/documentManagement/types"/>
    <ds:schemaRef ds:uri="efb9c7a9-fb7a-49d0-ad5d-64d3cce8bf9e"/>
    <ds:schemaRef ds:uri="http://schemas.microsoft.com/office/infopath/2007/PartnerControls"/>
    <ds:schemaRef ds:uri="http://schemas.openxmlformats.org/package/2006/metadata/core-properties"/>
    <ds:schemaRef ds:uri="fa87e474-2c2a-4570-a952-e5d0e470b777"/>
    <ds:schemaRef ds:uri="e98d7501-42e4-4a2d-b641-b529e1ab1d6e"/>
    <ds:schemaRef ds:uri="http://purl.org/dc/elements/1.1/"/>
  </ds:schemaRefs>
</ds:datastoreItem>
</file>

<file path=customXml/itemProps3.xml><?xml version="1.0" encoding="utf-8"?>
<ds:datastoreItem xmlns:ds="http://schemas.openxmlformats.org/officeDocument/2006/customXml" ds:itemID="{533AD828-D0DE-4600-A107-0DBEBF520708}">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93E9AC8D-4208-4E0A-B77C-8AF73DC0C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3919</Words>
  <Characters>23515</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POST/DYS/OW/GZ/01/2021</dc:subject>
  <dc:creator>Kurpiewska Katarzyna [PGE S.A.]</dc:creator>
  <cp:lastModifiedBy>Bakuła Anna [PGE Dystr. O.Warszawa]</cp:lastModifiedBy>
  <cp:revision>2</cp:revision>
  <cp:lastPrinted>2026-04-01T09:12:00Z</cp:lastPrinted>
  <dcterms:created xsi:type="dcterms:W3CDTF">2026-04-01T09:13:00Z</dcterms:created>
  <dcterms:modified xsi:type="dcterms:W3CDTF">2026-04-01T09:13:00Z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ies>
</file>